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E2B4" w14:textId="77777777" w:rsidR="004F729E" w:rsidRPr="00D94483" w:rsidRDefault="004F729E" w:rsidP="00D94483">
      <w:pPr>
        <w:jc w:val="right"/>
        <w:rPr>
          <w:rFonts w:ascii="Arial" w:hAnsi="Arial" w:cs="Arial"/>
          <w:bCs/>
          <w:sz w:val="22"/>
          <w:szCs w:val="22"/>
        </w:rPr>
      </w:pPr>
    </w:p>
    <w:p w14:paraId="6B1F1528" w14:textId="79067FCC" w:rsidR="00D94483" w:rsidRPr="00D94483" w:rsidRDefault="004B7573" w:rsidP="00D94483">
      <w:pPr>
        <w:jc w:val="right"/>
        <w:rPr>
          <w:rFonts w:ascii="Arial" w:hAnsi="Arial" w:cs="Arial"/>
          <w:bCs/>
          <w:sz w:val="22"/>
          <w:szCs w:val="22"/>
        </w:rPr>
      </w:pPr>
      <w:r w:rsidRPr="00D94483">
        <w:rPr>
          <w:rFonts w:ascii="Arial" w:hAnsi="Arial" w:cs="Arial"/>
          <w:bCs/>
          <w:sz w:val="22"/>
          <w:szCs w:val="22"/>
        </w:rPr>
        <w:t xml:space="preserve">Załącznik nr </w:t>
      </w:r>
      <w:r w:rsidR="00D94483" w:rsidRPr="00D94483">
        <w:rPr>
          <w:rFonts w:ascii="Arial" w:hAnsi="Arial" w:cs="Arial"/>
          <w:bCs/>
          <w:sz w:val="22"/>
          <w:szCs w:val="22"/>
        </w:rPr>
        <w:t>1 do Zaproszenia</w:t>
      </w:r>
    </w:p>
    <w:p w14:paraId="5248A0C2" w14:textId="15D296DB" w:rsidR="004B7573" w:rsidRPr="008217E0" w:rsidRDefault="004620E6" w:rsidP="004B7573">
      <w:pPr>
        <w:jc w:val="right"/>
        <w:rPr>
          <w:rFonts w:ascii="Arial" w:hAnsi="Arial" w:cs="Arial"/>
          <w:sz w:val="22"/>
          <w:szCs w:val="22"/>
        </w:rPr>
      </w:pPr>
      <w:r>
        <w:rPr>
          <w:rFonts w:ascii="Arial" w:hAnsi="Arial" w:cs="Arial"/>
          <w:sz w:val="22"/>
          <w:szCs w:val="22"/>
        </w:rPr>
        <w:t>O</w:t>
      </w:r>
      <w:r w:rsidR="004B7573" w:rsidRPr="008217E0">
        <w:rPr>
          <w:rFonts w:ascii="Arial" w:hAnsi="Arial" w:cs="Arial"/>
          <w:sz w:val="22"/>
          <w:szCs w:val="22"/>
        </w:rPr>
        <w:t xml:space="preserve">pis </w:t>
      </w:r>
      <w:r>
        <w:rPr>
          <w:rFonts w:ascii="Arial" w:hAnsi="Arial" w:cs="Arial"/>
          <w:sz w:val="22"/>
          <w:szCs w:val="22"/>
        </w:rPr>
        <w:t>P</w:t>
      </w:r>
      <w:r w:rsidR="004B7573" w:rsidRPr="008217E0">
        <w:rPr>
          <w:rFonts w:ascii="Arial" w:hAnsi="Arial" w:cs="Arial"/>
          <w:sz w:val="22"/>
          <w:szCs w:val="22"/>
        </w:rPr>
        <w:t>rzedmiotu Zamówienia</w:t>
      </w:r>
    </w:p>
    <w:p w14:paraId="644B3794" w14:textId="77777777" w:rsidR="004F408C" w:rsidRPr="004620E6" w:rsidRDefault="004F408C" w:rsidP="00E71B23">
      <w:pPr>
        <w:spacing w:line="276" w:lineRule="auto"/>
        <w:rPr>
          <w:rFonts w:ascii="Arial" w:hAnsi="Arial" w:cs="Arial"/>
          <w:sz w:val="22"/>
          <w:szCs w:val="22"/>
        </w:rPr>
      </w:pPr>
    </w:p>
    <w:p w14:paraId="2540FDC0" w14:textId="77777777" w:rsidR="004F729E" w:rsidRPr="004620E6" w:rsidRDefault="004F729E" w:rsidP="004F729E">
      <w:pPr>
        <w:numPr>
          <w:ilvl w:val="0"/>
          <w:numId w:val="45"/>
        </w:numPr>
        <w:spacing w:line="276" w:lineRule="auto"/>
        <w:jc w:val="both"/>
        <w:rPr>
          <w:rFonts w:ascii="Arial" w:hAnsi="Arial" w:cs="Arial"/>
          <w:bCs/>
          <w:sz w:val="22"/>
          <w:szCs w:val="22"/>
        </w:rPr>
      </w:pPr>
      <w:r w:rsidRPr="004620E6">
        <w:rPr>
          <w:rFonts w:ascii="Arial" w:hAnsi="Arial" w:cs="Arial"/>
          <w:sz w:val="22"/>
          <w:szCs w:val="22"/>
        </w:rPr>
        <w:t xml:space="preserve">Przedmiotem Zamówienia są sukcesywne usługi wycinki drzew, w tym również z terenów trudno dostępnych wymagających zastosowania technik alpinistycznych lub innych dostępnych technik, wykonanie renowacji terenów zielonych, w szczególności po budowie i wymianie sieci cieplnych oraz nasadzanie zieleni </w:t>
      </w:r>
      <w:r w:rsidRPr="004620E6">
        <w:rPr>
          <w:rFonts w:ascii="Arial" w:hAnsi="Arial" w:cs="Arial"/>
          <w:bCs/>
          <w:sz w:val="22"/>
          <w:szCs w:val="22"/>
        </w:rPr>
        <w:t>na terenie województwa dolnośląskiego (Kamienna Góra).</w:t>
      </w:r>
    </w:p>
    <w:p w14:paraId="495384EB" w14:textId="77777777" w:rsidR="004F729E" w:rsidRPr="004620E6" w:rsidRDefault="004F729E" w:rsidP="004F729E">
      <w:pPr>
        <w:numPr>
          <w:ilvl w:val="0"/>
          <w:numId w:val="45"/>
        </w:numPr>
        <w:spacing w:line="276" w:lineRule="auto"/>
        <w:jc w:val="both"/>
        <w:rPr>
          <w:rFonts w:ascii="Arial" w:hAnsi="Arial" w:cs="Arial"/>
          <w:sz w:val="22"/>
          <w:szCs w:val="22"/>
        </w:rPr>
      </w:pPr>
      <w:r w:rsidRPr="004620E6">
        <w:rPr>
          <w:rFonts w:ascii="Arial" w:hAnsi="Arial" w:cs="Arial"/>
          <w:sz w:val="22"/>
          <w:szCs w:val="22"/>
        </w:rPr>
        <w:t>Zakres prac obejmuje:</w:t>
      </w:r>
    </w:p>
    <w:p w14:paraId="241F00DE" w14:textId="77777777" w:rsidR="004F729E" w:rsidRPr="004620E6" w:rsidRDefault="004F729E" w:rsidP="004F729E">
      <w:pPr>
        <w:spacing w:line="276" w:lineRule="auto"/>
        <w:ind w:left="720"/>
        <w:jc w:val="both"/>
        <w:rPr>
          <w:rFonts w:ascii="Arial" w:hAnsi="Arial" w:cs="Arial"/>
          <w:sz w:val="22"/>
          <w:szCs w:val="22"/>
        </w:rPr>
      </w:pPr>
      <w:r w:rsidRPr="004620E6">
        <w:rPr>
          <w:rFonts w:ascii="Arial" w:hAnsi="Arial" w:cs="Arial"/>
          <w:sz w:val="22"/>
          <w:szCs w:val="22"/>
        </w:rPr>
        <w:t>•</w:t>
      </w:r>
      <w:r w:rsidRPr="004620E6">
        <w:rPr>
          <w:rFonts w:ascii="Arial" w:hAnsi="Arial" w:cs="Arial"/>
          <w:sz w:val="22"/>
          <w:szCs w:val="22"/>
        </w:rPr>
        <w:tab/>
        <w:t>wycinkę drzew o obwodach: do 25 cm (głównie samosiejki), do 100 cm i powyżej 100 cm wraz z utylizacją usuniętych drzew,</w:t>
      </w:r>
    </w:p>
    <w:p w14:paraId="547101CA" w14:textId="77777777" w:rsidR="004F729E" w:rsidRPr="004620E6" w:rsidRDefault="004F729E" w:rsidP="004F729E">
      <w:pPr>
        <w:spacing w:line="276" w:lineRule="auto"/>
        <w:ind w:left="720"/>
        <w:jc w:val="both"/>
        <w:rPr>
          <w:rFonts w:ascii="Arial" w:hAnsi="Arial" w:cs="Arial"/>
          <w:sz w:val="22"/>
          <w:szCs w:val="22"/>
        </w:rPr>
      </w:pPr>
      <w:r w:rsidRPr="004620E6">
        <w:rPr>
          <w:rFonts w:ascii="Arial" w:hAnsi="Arial" w:cs="Arial"/>
          <w:sz w:val="22"/>
          <w:szCs w:val="22"/>
        </w:rPr>
        <w:t>•</w:t>
      </w:r>
      <w:r w:rsidRPr="004620E6">
        <w:rPr>
          <w:rFonts w:ascii="Arial" w:hAnsi="Arial" w:cs="Arial"/>
          <w:sz w:val="22"/>
          <w:szCs w:val="22"/>
        </w:rPr>
        <w:tab/>
        <w:t>wycinka krzewów wraz z utylizacją,</w:t>
      </w:r>
    </w:p>
    <w:p w14:paraId="0E5E849E" w14:textId="77777777" w:rsidR="004F729E" w:rsidRPr="004620E6" w:rsidRDefault="004F729E" w:rsidP="004F729E">
      <w:pPr>
        <w:spacing w:line="276" w:lineRule="auto"/>
        <w:ind w:left="720"/>
        <w:jc w:val="both"/>
        <w:rPr>
          <w:rFonts w:ascii="Arial" w:hAnsi="Arial" w:cs="Arial"/>
          <w:sz w:val="22"/>
          <w:szCs w:val="22"/>
        </w:rPr>
      </w:pPr>
      <w:r w:rsidRPr="004620E6">
        <w:rPr>
          <w:rFonts w:ascii="Arial" w:hAnsi="Arial" w:cs="Arial"/>
          <w:sz w:val="22"/>
          <w:szCs w:val="22"/>
        </w:rPr>
        <w:t>•</w:t>
      </w:r>
      <w:r w:rsidRPr="004620E6">
        <w:rPr>
          <w:rFonts w:ascii="Arial" w:hAnsi="Arial" w:cs="Arial"/>
          <w:sz w:val="22"/>
          <w:szCs w:val="22"/>
        </w:rPr>
        <w:tab/>
        <w:t>odtwarzanie trawników w tym: wyrównanie terenu, nawiezienie humusu, posianie trawy lub ułożenie trawnika z rolki, wałowanie, pozostałe zabiegi, niezbędne do odtwarzania trawników,</w:t>
      </w:r>
    </w:p>
    <w:p w14:paraId="5B1259E5" w14:textId="77777777" w:rsidR="004F729E" w:rsidRPr="004620E6" w:rsidRDefault="004F729E" w:rsidP="004F729E">
      <w:pPr>
        <w:spacing w:line="276" w:lineRule="auto"/>
        <w:ind w:left="720"/>
        <w:jc w:val="both"/>
        <w:rPr>
          <w:rFonts w:ascii="Arial" w:hAnsi="Arial" w:cs="Arial"/>
          <w:sz w:val="22"/>
          <w:szCs w:val="22"/>
        </w:rPr>
      </w:pPr>
      <w:r w:rsidRPr="004620E6">
        <w:rPr>
          <w:rFonts w:ascii="Arial" w:hAnsi="Arial" w:cs="Arial"/>
          <w:sz w:val="22"/>
          <w:szCs w:val="22"/>
        </w:rPr>
        <w:t>•</w:t>
      </w:r>
      <w:r w:rsidRPr="004620E6">
        <w:rPr>
          <w:rFonts w:ascii="Arial" w:hAnsi="Arial" w:cs="Arial"/>
          <w:sz w:val="22"/>
          <w:szCs w:val="22"/>
        </w:rPr>
        <w:tab/>
      </w:r>
      <w:proofErr w:type="spellStart"/>
      <w:r w:rsidRPr="004620E6">
        <w:rPr>
          <w:rFonts w:ascii="Arial" w:hAnsi="Arial" w:cs="Arial"/>
          <w:sz w:val="22"/>
          <w:szCs w:val="22"/>
        </w:rPr>
        <w:t>zrębkowanie</w:t>
      </w:r>
      <w:proofErr w:type="spellEnd"/>
      <w:r w:rsidRPr="004620E6">
        <w:rPr>
          <w:rFonts w:ascii="Arial" w:hAnsi="Arial" w:cs="Arial"/>
          <w:sz w:val="22"/>
          <w:szCs w:val="22"/>
        </w:rPr>
        <w:t xml:space="preserve"> gałęzi wraz z utylizacją,</w:t>
      </w:r>
    </w:p>
    <w:p w14:paraId="6A0F7E61" w14:textId="77777777" w:rsidR="004F729E" w:rsidRPr="004620E6" w:rsidRDefault="004F729E" w:rsidP="004F729E">
      <w:pPr>
        <w:spacing w:line="276" w:lineRule="auto"/>
        <w:ind w:left="720"/>
        <w:jc w:val="both"/>
        <w:rPr>
          <w:rFonts w:ascii="Arial" w:hAnsi="Arial" w:cs="Arial"/>
          <w:sz w:val="22"/>
          <w:szCs w:val="22"/>
        </w:rPr>
      </w:pPr>
      <w:r w:rsidRPr="004620E6">
        <w:rPr>
          <w:rFonts w:ascii="Arial" w:hAnsi="Arial" w:cs="Arial"/>
          <w:sz w:val="22"/>
          <w:szCs w:val="22"/>
        </w:rPr>
        <w:t>•</w:t>
      </w:r>
      <w:r w:rsidRPr="004620E6">
        <w:rPr>
          <w:rFonts w:ascii="Arial" w:hAnsi="Arial" w:cs="Arial"/>
          <w:sz w:val="22"/>
          <w:szCs w:val="22"/>
        </w:rPr>
        <w:tab/>
        <w:t>cięcia pielęgnacyjne  wraz z utylizacją,</w:t>
      </w:r>
    </w:p>
    <w:p w14:paraId="6F70476C" w14:textId="77777777" w:rsidR="004F729E" w:rsidRPr="004620E6" w:rsidRDefault="004F729E" w:rsidP="004F729E">
      <w:pPr>
        <w:spacing w:line="276" w:lineRule="auto"/>
        <w:ind w:left="720"/>
        <w:jc w:val="both"/>
        <w:rPr>
          <w:rFonts w:ascii="Arial" w:hAnsi="Arial" w:cs="Arial"/>
          <w:sz w:val="22"/>
          <w:szCs w:val="22"/>
        </w:rPr>
      </w:pPr>
      <w:r w:rsidRPr="004620E6">
        <w:rPr>
          <w:rFonts w:ascii="Arial" w:hAnsi="Arial" w:cs="Arial"/>
          <w:sz w:val="22"/>
          <w:szCs w:val="22"/>
        </w:rPr>
        <w:t>•</w:t>
      </w:r>
      <w:r w:rsidRPr="004620E6">
        <w:rPr>
          <w:rFonts w:ascii="Arial" w:hAnsi="Arial" w:cs="Arial"/>
          <w:sz w:val="22"/>
          <w:szCs w:val="22"/>
        </w:rPr>
        <w:tab/>
        <w:t>karczowanie pni drzew wraz z utylizacją,</w:t>
      </w:r>
    </w:p>
    <w:p w14:paraId="4170E190" w14:textId="77777777" w:rsidR="004F729E" w:rsidRPr="004620E6" w:rsidRDefault="004F729E" w:rsidP="004F729E">
      <w:pPr>
        <w:spacing w:line="276" w:lineRule="auto"/>
        <w:ind w:left="720"/>
        <w:jc w:val="both"/>
        <w:rPr>
          <w:rFonts w:ascii="Arial" w:hAnsi="Arial" w:cs="Arial"/>
          <w:sz w:val="22"/>
          <w:szCs w:val="22"/>
        </w:rPr>
      </w:pPr>
      <w:r w:rsidRPr="004620E6">
        <w:rPr>
          <w:rFonts w:ascii="Arial" w:hAnsi="Arial" w:cs="Arial"/>
          <w:sz w:val="22"/>
          <w:szCs w:val="22"/>
        </w:rPr>
        <w:t>•</w:t>
      </w:r>
      <w:r w:rsidRPr="004620E6">
        <w:rPr>
          <w:rFonts w:ascii="Arial" w:hAnsi="Arial" w:cs="Arial"/>
          <w:sz w:val="22"/>
          <w:szCs w:val="22"/>
        </w:rPr>
        <w:tab/>
        <w:t>frezowanie pni drzew wraz z utylizacją,</w:t>
      </w:r>
    </w:p>
    <w:p w14:paraId="228A175F" w14:textId="77777777" w:rsidR="004F729E" w:rsidRPr="004620E6" w:rsidRDefault="004F729E" w:rsidP="004F729E">
      <w:pPr>
        <w:spacing w:line="276" w:lineRule="auto"/>
        <w:ind w:left="720"/>
        <w:jc w:val="both"/>
        <w:rPr>
          <w:rFonts w:ascii="Arial" w:hAnsi="Arial" w:cs="Arial"/>
          <w:sz w:val="22"/>
          <w:szCs w:val="22"/>
        </w:rPr>
      </w:pPr>
      <w:r w:rsidRPr="004620E6">
        <w:rPr>
          <w:rFonts w:ascii="Arial" w:hAnsi="Arial" w:cs="Arial"/>
          <w:sz w:val="22"/>
          <w:szCs w:val="22"/>
        </w:rPr>
        <w:t>•</w:t>
      </w:r>
      <w:r w:rsidRPr="004620E6">
        <w:rPr>
          <w:rFonts w:ascii="Arial" w:hAnsi="Arial" w:cs="Arial"/>
          <w:sz w:val="22"/>
          <w:szCs w:val="22"/>
        </w:rPr>
        <w:tab/>
        <w:t>przesadzanie drzew,</w:t>
      </w:r>
    </w:p>
    <w:p w14:paraId="26AF6AFC" w14:textId="77777777" w:rsidR="004F729E" w:rsidRPr="004620E6" w:rsidRDefault="004F729E" w:rsidP="004F729E">
      <w:pPr>
        <w:spacing w:line="276" w:lineRule="auto"/>
        <w:ind w:left="720"/>
        <w:jc w:val="both"/>
        <w:rPr>
          <w:rFonts w:ascii="Arial" w:hAnsi="Arial" w:cs="Arial"/>
          <w:sz w:val="22"/>
          <w:szCs w:val="22"/>
        </w:rPr>
      </w:pPr>
      <w:r w:rsidRPr="004620E6">
        <w:rPr>
          <w:rFonts w:ascii="Arial" w:hAnsi="Arial" w:cs="Arial"/>
          <w:bCs/>
          <w:iCs/>
          <w:sz w:val="22"/>
          <w:szCs w:val="22"/>
        </w:rPr>
        <w:t xml:space="preserve">Nasadzanie zieleni:  </w:t>
      </w:r>
    </w:p>
    <w:p w14:paraId="32A8065C" w14:textId="77777777" w:rsidR="004F729E" w:rsidRPr="004620E6" w:rsidRDefault="004F729E" w:rsidP="004F729E">
      <w:pPr>
        <w:numPr>
          <w:ilvl w:val="0"/>
          <w:numId w:val="46"/>
        </w:numPr>
        <w:spacing w:line="276" w:lineRule="auto"/>
        <w:jc w:val="both"/>
        <w:rPr>
          <w:rFonts w:ascii="Arial" w:hAnsi="Arial" w:cs="Arial"/>
          <w:bCs/>
          <w:iCs/>
          <w:sz w:val="22"/>
          <w:szCs w:val="22"/>
        </w:rPr>
      </w:pPr>
      <w:r w:rsidRPr="004620E6">
        <w:rPr>
          <w:rFonts w:ascii="Arial" w:hAnsi="Arial" w:cs="Arial"/>
          <w:bCs/>
          <w:iCs/>
          <w:sz w:val="22"/>
          <w:szCs w:val="22"/>
        </w:rPr>
        <w:t>drzew z sadzonek gatunków form naturalnych lub piennych, a także niskopiennych w wieku do 7 lat i powyżej 7 lat o obwodach pni mierzonych na wysokości 1 m, 8 cm – 10 cm, 11 cm -14 cm oraz 15 cm – 18 cm, z bryłą korzeniową wraz z ich zakupem, zgodnie ze wskazaniami z decyzji, osób prywatnych, spółdzielni oraz innych,</w:t>
      </w:r>
    </w:p>
    <w:p w14:paraId="7308D5D4" w14:textId="77777777" w:rsidR="004F729E" w:rsidRPr="004620E6" w:rsidRDefault="004F729E" w:rsidP="004F729E">
      <w:pPr>
        <w:numPr>
          <w:ilvl w:val="0"/>
          <w:numId w:val="46"/>
        </w:numPr>
        <w:spacing w:line="276" w:lineRule="auto"/>
        <w:jc w:val="both"/>
        <w:rPr>
          <w:rFonts w:ascii="Arial" w:hAnsi="Arial" w:cs="Arial"/>
          <w:bCs/>
          <w:iCs/>
          <w:sz w:val="22"/>
          <w:szCs w:val="22"/>
        </w:rPr>
      </w:pPr>
      <w:r w:rsidRPr="004620E6">
        <w:rPr>
          <w:rFonts w:ascii="Arial" w:hAnsi="Arial" w:cs="Arial"/>
          <w:bCs/>
          <w:iCs/>
          <w:sz w:val="22"/>
          <w:szCs w:val="22"/>
        </w:rPr>
        <w:t>krzewów gatunków pospolitych lub formowanych wraz z ich zakupem.</w:t>
      </w:r>
    </w:p>
    <w:p w14:paraId="35002120" w14:textId="7062697F" w:rsidR="004F729E" w:rsidRPr="004620E6" w:rsidRDefault="004F729E" w:rsidP="004F729E">
      <w:pPr>
        <w:numPr>
          <w:ilvl w:val="0"/>
          <w:numId w:val="45"/>
        </w:numPr>
        <w:spacing w:line="276" w:lineRule="auto"/>
        <w:jc w:val="both"/>
        <w:rPr>
          <w:rFonts w:ascii="Arial" w:hAnsi="Arial" w:cs="Arial"/>
          <w:sz w:val="22"/>
          <w:szCs w:val="22"/>
        </w:rPr>
      </w:pPr>
      <w:r w:rsidRPr="004620E6">
        <w:rPr>
          <w:rFonts w:ascii="Arial" w:hAnsi="Arial" w:cs="Arial"/>
          <w:sz w:val="22"/>
          <w:szCs w:val="22"/>
        </w:rPr>
        <w:t>Wszelkie prace związane z realizacj</w:t>
      </w:r>
      <w:r w:rsidR="00E71B23">
        <w:rPr>
          <w:rFonts w:ascii="Arial" w:hAnsi="Arial" w:cs="Arial"/>
          <w:sz w:val="22"/>
          <w:szCs w:val="22"/>
        </w:rPr>
        <w:t xml:space="preserve">ą </w:t>
      </w:r>
      <w:r w:rsidR="004620E6" w:rsidRPr="004620E6">
        <w:rPr>
          <w:rFonts w:ascii="Arial" w:hAnsi="Arial" w:cs="Arial"/>
          <w:sz w:val="22"/>
          <w:szCs w:val="22"/>
        </w:rPr>
        <w:t>Zamówienia</w:t>
      </w:r>
      <w:r w:rsidRPr="004620E6">
        <w:rPr>
          <w:rFonts w:ascii="Arial" w:hAnsi="Arial" w:cs="Arial"/>
          <w:sz w:val="22"/>
          <w:szCs w:val="22"/>
        </w:rPr>
        <w:t xml:space="preserve"> muszą być realizowane zgodnie z przepisami prawa, w szczególności Ustawy z dnia 16 kwietnia 2004 roku o ochronie przyrody oraz aktami wykonawczymi wydanymi na podstawie delegacji ustawowych.</w:t>
      </w:r>
    </w:p>
    <w:p w14:paraId="61038CE2" w14:textId="77777777" w:rsidR="004F729E" w:rsidRPr="004620E6" w:rsidRDefault="004F729E" w:rsidP="004F729E">
      <w:pPr>
        <w:numPr>
          <w:ilvl w:val="0"/>
          <w:numId w:val="45"/>
        </w:numPr>
        <w:spacing w:line="276" w:lineRule="auto"/>
        <w:jc w:val="both"/>
        <w:rPr>
          <w:rFonts w:ascii="Arial" w:hAnsi="Arial" w:cs="Arial"/>
          <w:sz w:val="22"/>
          <w:szCs w:val="22"/>
        </w:rPr>
      </w:pPr>
      <w:r w:rsidRPr="004620E6">
        <w:rPr>
          <w:rFonts w:ascii="Arial" w:hAnsi="Arial" w:cs="Arial"/>
          <w:sz w:val="22"/>
          <w:szCs w:val="22"/>
        </w:rPr>
        <w:t xml:space="preserve">Wykonawca zobowiązany jest do zapewnienia pracowników posiadających wymagane kwalifikacje, uprawnienia, badania okresowe, dysponujących specjalistycznym sprzętem i środkami ochrony osobistej w tym m.in. </w:t>
      </w:r>
      <w:r w:rsidRPr="00E71B23">
        <w:rPr>
          <w:rFonts w:ascii="Arial" w:hAnsi="Arial" w:cs="Arial"/>
          <w:b/>
          <w:bCs/>
          <w:sz w:val="22"/>
          <w:szCs w:val="22"/>
        </w:rPr>
        <w:t>pracowników posiadającymi kwalifikacje pilarzy 3 stopnia niezbędne do realizacji wycinek przy zastosowaniu technik alpinistycznych.</w:t>
      </w:r>
      <w:r w:rsidRPr="004620E6">
        <w:rPr>
          <w:rFonts w:ascii="Arial" w:hAnsi="Arial" w:cs="Arial"/>
          <w:sz w:val="22"/>
          <w:szCs w:val="22"/>
        </w:rPr>
        <w:t xml:space="preserve"> </w:t>
      </w:r>
      <w:r w:rsidRPr="00E71B23">
        <w:rPr>
          <w:rFonts w:ascii="Arial" w:hAnsi="Arial" w:cs="Arial"/>
          <w:b/>
          <w:bCs/>
          <w:sz w:val="22"/>
          <w:szCs w:val="22"/>
        </w:rPr>
        <w:t>Wykonawca zobowiązany jest do zapewnienia na własny koszt transportu poziomego i pionowego oraz sprzętu specjalistycznego, jak również uporządkowania terenu robót po zakończeniu prac.</w:t>
      </w:r>
    </w:p>
    <w:p w14:paraId="1192D90D" w14:textId="77777777" w:rsidR="004620E6" w:rsidRPr="004620E6" w:rsidRDefault="004F729E" w:rsidP="004620E6">
      <w:pPr>
        <w:numPr>
          <w:ilvl w:val="0"/>
          <w:numId w:val="45"/>
        </w:numPr>
        <w:spacing w:line="276" w:lineRule="auto"/>
        <w:jc w:val="both"/>
        <w:rPr>
          <w:rFonts w:ascii="Arial" w:hAnsi="Arial" w:cs="Arial"/>
          <w:bCs/>
          <w:sz w:val="22"/>
          <w:szCs w:val="22"/>
        </w:rPr>
      </w:pPr>
      <w:r w:rsidRPr="004620E6">
        <w:rPr>
          <w:rFonts w:ascii="Arial" w:hAnsi="Arial" w:cs="Arial"/>
          <w:bCs/>
          <w:sz w:val="22"/>
          <w:szCs w:val="22"/>
        </w:rPr>
        <w:t xml:space="preserve">Realizacja: na podstawie Zamówienia realizowanego sukcesywnie, w miarę potrzeb Zamawiającego. </w:t>
      </w:r>
    </w:p>
    <w:p w14:paraId="2B32D6CC" w14:textId="2A46438E" w:rsidR="004F729E" w:rsidRPr="004620E6" w:rsidRDefault="004F729E" w:rsidP="004620E6">
      <w:pPr>
        <w:spacing w:line="276" w:lineRule="auto"/>
        <w:ind w:left="357"/>
        <w:jc w:val="both"/>
        <w:rPr>
          <w:rFonts w:ascii="Arial" w:hAnsi="Arial" w:cs="Arial"/>
          <w:bCs/>
          <w:sz w:val="22"/>
          <w:szCs w:val="22"/>
        </w:rPr>
      </w:pPr>
      <w:r w:rsidRPr="004620E6">
        <w:rPr>
          <w:rFonts w:ascii="Arial" w:hAnsi="Arial" w:cs="Arial"/>
          <w:sz w:val="22"/>
          <w:szCs w:val="22"/>
        </w:rPr>
        <w:t>Termin realizacji: 12 miesi</w:t>
      </w:r>
      <w:r w:rsidR="00A351D6">
        <w:rPr>
          <w:rFonts w:ascii="Arial" w:hAnsi="Arial" w:cs="Arial"/>
          <w:sz w:val="22"/>
          <w:szCs w:val="22"/>
        </w:rPr>
        <w:t>ę</w:t>
      </w:r>
      <w:r w:rsidRPr="004620E6">
        <w:rPr>
          <w:rFonts w:ascii="Arial" w:hAnsi="Arial" w:cs="Arial"/>
          <w:sz w:val="22"/>
          <w:szCs w:val="22"/>
        </w:rPr>
        <w:t>cy od udzielenia Zamówienia lub do wyczerpania maksymalnej wartości Zamówienia</w:t>
      </w:r>
      <w:r w:rsidR="00A351D6">
        <w:rPr>
          <w:rFonts w:ascii="Arial" w:hAnsi="Arial" w:cs="Arial"/>
          <w:sz w:val="22"/>
          <w:szCs w:val="22"/>
        </w:rPr>
        <w:t xml:space="preserve"> (20 000,00 zł)</w:t>
      </w:r>
      <w:r w:rsidRPr="004620E6">
        <w:rPr>
          <w:rFonts w:ascii="Arial" w:hAnsi="Arial" w:cs="Arial"/>
          <w:sz w:val="22"/>
          <w:szCs w:val="22"/>
        </w:rPr>
        <w:t>, w zależności co nastąpi wcześniej. Zamawiający zastrzega sobie prawo do zmniejszenia zakresu wykonywanych prac w zależności od potrzeb wykonywanych prac ze względu na mniejszą ilość prac inwestycyjnych oraz remontowych, a Wykonawca wyraża na powyższe zgodę oraz nie będzie rościł z tego tytułu żadnych pretensji do Zamawiającego.</w:t>
      </w:r>
    </w:p>
    <w:p w14:paraId="58672587" w14:textId="77777777" w:rsidR="004F729E" w:rsidRPr="004620E6" w:rsidRDefault="004F729E" w:rsidP="004F729E">
      <w:pPr>
        <w:numPr>
          <w:ilvl w:val="0"/>
          <w:numId w:val="45"/>
        </w:numPr>
        <w:spacing w:line="276" w:lineRule="auto"/>
        <w:jc w:val="both"/>
        <w:rPr>
          <w:rFonts w:ascii="Arial" w:hAnsi="Arial" w:cs="Arial"/>
          <w:sz w:val="22"/>
          <w:szCs w:val="22"/>
        </w:rPr>
      </w:pPr>
      <w:r w:rsidRPr="004620E6">
        <w:rPr>
          <w:rFonts w:ascii="Arial" w:hAnsi="Arial" w:cs="Arial"/>
          <w:sz w:val="22"/>
          <w:szCs w:val="22"/>
        </w:rPr>
        <w:t xml:space="preserve">Realizacja robót i usług następować będzie na podstawie </w:t>
      </w:r>
      <w:r w:rsidRPr="004620E6">
        <w:rPr>
          <w:rFonts w:ascii="Arial" w:hAnsi="Arial" w:cs="Arial"/>
          <w:sz w:val="22"/>
          <w:szCs w:val="22"/>
          <w:u w:val="single"/>
        </w:rPr>
        <w:t>zamówień szczegółowych</w:t>
      </w:r>
      <w:r w:rsidRPr="004620E6">
        <w:rPr>
          <w:rFonts w:ascii="Arial" w:hAnsi="Arial" w:cs="Arial"/>
          <w:sz w:val="22"/>
          <w:szCs w:val="22"/>
        </w:rPr>
        <w:t xml:space="preserve"> określających zakres i ilość usług / robót, składanych Wykonawcy (z wyłączeniem świąt i dni ustawowo wolnych od pracy) drogą mailową na adres </w:t>
      </w:r>
      <w:hyperlink r:id="rId12" w:history="1">
        <w:r w:rsidRPr="004620E6">
          <w:rPr>
            <w:rStyle w:val="Hipercze"/>
            <w:rFonts w:ascii="Arial" w:hAnsi="Arial" w:cs="Arial"/>
            <w:sz w:val="22"/>
            <w:szCs w:val="22"/>
          </w:rPr>
          <w:t>…………………….………………….</w:t>
        </w:r>
      </w:hyperlink>
      <w:r w:rsidRPr="004620E6">
        <w:rPr>
          <w:rFonts w:ascii="Arial" w:hAnsi="Arial" w:cs="Arial"/>
          <w:sz w:val="22"/>
          <w:szCs w:val="22"/>
        </w:rPr>
        <w:t>.</w:t>
      </w:r>
    </w:p>
    <w:p w14:paraId="08178895" w14:textId="77777777" w:rsidR="004F729E" w:rsidRPr="004620E6" w:rsidRDefault="004F729E" w:rsidP="004F729E">
      <w:pPr>
        <w:numPr>
          <w:ilvl w:val="0"/>
          <w:numId w:val="45"/>
        </w:numPr>
        <w:spacing w:line="276" w:lineRule="auto"/>
        <w:jc w:val="both"/>
        <w:rPr>
          <w:rFonts w:ascii="Arial" w:hAnsi="Arial" w:cs="Arial"/>
          <w:sz w:val="22"/>
          <w:szCs w:val="22"/>
        </w:rPr>
      </w:pPr>
      <w:r w:rsidRPr="004620E6">
        <w:rPr>
          <w:rFonts w:ascii="Arial" w:hAnsi="Arial" w:cs="Arial"/>
          <w:sz w:val="22"/>
          <w:szCs w:val="22"/>
        </w:rPr>
        <w:t>Termin realizacji zamówienia:</w:t>
      </w:r>
    </w:p>
    <w:p w14:paraId="09DF7C1F" w14:textId="77777777" w:rsidR="004F729E" w:rsidRPr="004620E6" w:rsidRDefault="004F729E" w:rsidP="004F729E">
      <w:pPr>
        <w:numPr>
          <w:ilvl w:val="1"/>
          <w:numId w:val="45"/>
        </w:numPr>
        <w:spacing w:line="276" w:lineRule="auto"/>
        <w:jc w:val="both"/>
        <w:rPr>
          <w:rFonts w:ascii="Arial" w:hAnsi="Arial" w:cs="Arial"/>
          <w:sz w:val="22"/>
          <w:szCs w:val="22"/>
        </w:rPr>
      </w:pPr>
      <w:r w:rsidRPr="004620E6">
        <w:rPr>
          <w:rFonts w:ascii="Arial" w:hAnsi="Arial" w:cs="Arial"/>
          <w:sz w:val="22"/>
          <w:szCs w:val="22"/>
        </w:rPr>
        <w:t>wskazany zostanie przez Zamawiającego, nie będzie krótszy niż 7 dni,</w:t>
      </w:r>
    </w:p>
    <w:p w14:paraId="5DA96962" w14:textId="77777777" w:rsidR="004F729E" w:rsidRPr="004620E6" w:rsidRDefault="004F729E" w:rsidP="004F729E">
      <w:pPr>
        <w:numPr>
          <w:ilvl w:val="1"/>
          <w:numId w:val="45"/>
        </w:numPr>
        <w:spacing w:line="276" w:lineRule="auto"/>
        <w:jc w:val="both"/>
        <w:rPr>
          <w:rFonts w:ascii="Arial" w:hAnsi="Arial" w:cs="Arial"/>
          <w:sz w:val="22"/>
          <w:szCs w:val="22"/>
        </w:rPr>
      </w:pPr>
      <w:r w:rsidRPr="004620E6">
        <w:rPr>
          <w:rFonts w:ascii="Arial" w:hAnsi="Arial" w:cs="Arial"/>
          <w:sz w:val="22"/>
          <w:szCs w:val="22"/>
        </w:rPr>
        <w:t>w sporadycznych (awaryjnych) sytuacjach, TC może zwrócić się do Wykonawcy, a Wykonawca wyraża na to zgodę, o realizację zlecenia w terminie krótszym niż w pkt. 1, tj. 24 godziny,</w:t>
      </w:r>
    </w:p>
    <w:p w14:paraId="473CB050" w14:textId="77777777" w:rsidR="004F729E" w:rsidRPr="004620E6" w:rsidRDefault="004F729E" w:rsidP="004F729E">
      <w:pPr>
        <w:numPr>
          <w:ilvl w:val="1"/>
          <w:numId w:val="45"/>
        </w:numPr>
        <w:spacing w:line="276" w:lineRule="auto"/>
        <w:jc w:val="both"/>
        <w:rPr>
          <w:rFonts w:ascii="Arial" w:hAnsi="Arial" w:cs="Arial"/>
          <w:sz w:val="22"/>
          <w:szCs w:val="22"/>
        </w:rPr>
      </w:pPr>
      <w:r w:rsidRPr="004620E6">
        <w:rPr>
          <w:rFonts w:ascii="Arial" w:hAnsi="Arial" w:cs="Arial"/>
          <w:sz w:val="22"/>
          <w:szCs w:val="22"/>
        </w:rPr>
        <w:lastRenderedPageBreak/>
        <w:t>w uzasadnionych przypadkach na pisemną prośbę Wykonawcy, Zamawiający dopuszcza możliwość przedłużenia terminu realizacji zamówienia wskazanego w pkt. 1 jednak w sposób nienaruszający zobowiązań TAURON Ciepło sp. z o.o.</w:t>
      </w:r>
    </w:p>
    <w:p w14:paraId="7E44D37C" w14:textId="77777777" w:rsidR="004F729E" w:rsidRPr="00E71B23" w:rsidRDefault="004F729E" w:rsidP="00E71B23">
      <w:pPr>
        <w:numPr>
          <w:ilvl w:val="0"/>
          <w:numId w:val="45"/>
        </w:numPr>
        <w:spacing w:line="276" w:lineRule="auto"/>
        <w:jc w:val="both"/>
        <w:rPr>
          <w:rFonts w:ascii="Arial" w:hAnsi="Arial" w:cs="Arial"/>
          <w:sz w:val="22"/>
          <w:szCs w:val="22"/>
        </w:rPr>
      </w:pPr>
      <w:r w:rsidRPr="00E71B23">
        <w:rPr>
          <w:rFonts w:ascii="Arial" w:hAnsi="Arial" w:cs="Arial"/>
          <w:sz w:val="22"/>
          <w:szCs w:val="22"/>
        </w:rPr>
        <w:t>W cenie realizacji usług wkalkulowane będą wszelkie koszty związane z ich wykonaniem, w tym koszty przejazdu Wykonawcy na i z miejsca wykonania prac.</w:t>
      </w:r>
    </w:p>
    <w:p w14:paraId="4E504D69" w14:textId="2ABAB484" w:rsidR="00733B61" w:rsidRPr="00E71B23" w:rsidRDefault="00733B61" w:rsidP="00E71B23">
      <w:pPr>
        <w:numPr>
          <w:ilvl w:val="0"/>
          <w:numId w:val="45"/>
        </w:numPr>
        <w:spacing w:line="276" w:lineRule="auto"/>
        <w:jc w:val="both"/>
        <w:rPr>
          <w:rFonts w:ascii="Arial" w:hAnsi="Arial" w:cs="Arial"/>
          <w:sz w:val="22"/>
          <w:szCs w:val="22"/>
        </w:rPr>
      </w:pPr>
      <w:r w:rsidRPr="00E71B23">
        <w:rPr>
          <w:rFonts w:ascii="Arial" w:hAnsi="Arial" w:cs="Arial"/>
          <w:sz w:val="22"/>
          <w:szCs w:val="22"/>
        </w:rPr>
        <w:t>Dostarczenia Zleceniodawcy przed przystąpieniem do realizacji Zlecenia i bieżącego aktualizowania zestawienia zawierającego następujące dane osób i pojazdów wjeżdżających na teren ciepłowni Kamienna Góra w celu realizacji zlecenia: imię i nazwisko pracownika, numer dowodu tożsamości podany w zabezpieczony sposób poprzez ukrycie 4 dowolnie wybranych z 9 znaków, nr rejestracyjny i marka pojazdu.</w:t>
      </w:r>
    </w:p>
    <w:p w14:paraId="2FB4D53C" w14:textId="5E0297FB" w:rsidR="00733B61" w:rsidRPr="00E71B23" w:rsidRDefault="00733B61" w:rsidP="00E71B23">
      <w:pPr>
        <w:numPr>
          <w:ilvl w:val="0"/>
          <w:numId w:val="45"/>
        </w:numPr>
        <w:spacing w:line="276" w:lineRule="auto"/>
        <w:jc w:val="both"/>
        <w:rPr>
          <w:rFonts w:ascii="Arial" w:hAnsi="Arial" w:cs="Arial"/>
          <w:sz w:val="22"/>
          <w:szCs w:val="22"/>
        </w:rPr>
      </w:pPr>
      <w:r w:rsidRPr="00E71B23">
        <w:rPr>
          <w:rFonts w:ascii="Arial" w:hAnsi="Arial" w:cs="Arial"/>
          <w:sz w:val="22"/>
          <w:szCs w:val="22"/>
        </w:rPr>
        <w:t xml:space="preserve">Zapewnienia posiadania przez Pracowników wjeżdżających na teren ciepłowni Kamienna Góra dowodów tożsamości (również w aplikacji </w:t>
      </w:r>
      <w:proofErr w:type="spellStart"/>
      <w:r w:rsidRPr="00E71B23">
        <w:rPr>
          <w:rFonts w:ascii="Arial" w:hAnsi="Arial" w:cs="Arial"/>
          <w:sz w:val="22"/>
          <w:szCs w:val="22"/>
        </w:rPr>
        <w:t>mObywtel</w:t>
      </w:r>
      <w:proofErr w:type="spellEnd"/>
      <w:r w:rsidRPr="00E71B23">
        <w:rPr>
          <w:rFonts w:ascii="Arial" w:hAnsi="Arial" w:cs="Arial"/>
          <w:sz w:val="22"/>
          <w:szCs w:val="22"/>
        </w:rPr>
        <w:t>) i okazywania na wezwanie służb ochrony w celu potwierdzenia uprawnienia do pobytu na terenie obiektu chronionego.</w:t>
      </w:r>
    </w:p>
    <w:p w14:paraId="317247DD" w14:textId="77777777" w:rsidR="004F729E" w:rsidRPr="00E71B23" w:rsidRDefault="004F729E" w:rsidP="00E71B23">
      <w:pPr>
        <w:numPr>
          <w:ilvl w:val="0"/>
          <w:numId w:val="45"/>
        </w:numPr>
        <w:spacing w:line="276" w:lineRule="auto"/>
        <w:jc w:val="both"/>
        <w:rPr>
          <w:rFonts w:ascii="Arial" w:hAnsi="Arial" w:cs="Arial"/>
          <w:sz w:val="22"/>
          <w:szCs w:val="22"/>
        </w:rPr>
      </w:pPr>
      <w:r w:rsidRPr="00E71B23">
        <w:rPr>
          <w:rFonts w:ascii="Arial" w:hAnsi="Arial" w:cs="Arial"/>
          <w:sz w:val="22"/>
          <w:szCs w:val="22"/>
        </w:rPr>
        <w:t xml:space="preserve">Wykonawca zobowiązuje się do wykonania zamówienia rzetelnie, terminowo, zgodnie z zasadami sztuki, najlepszą wiedzą techniczną oraz obowiązującymi przepisami i normami, a zwłaszcza: </w:t>
      </w:r>
      <w:r w:rsidRPr="00E71B23" w:rsidDel="00F614BA">
        <w:rPr>
          <w:rFonts w:ascii="Arial" w:hAnsi="Arial" w:cs="Arial"/>
          <w:sz w:val="22"/>
          <w:szCs w:val="22"/>
        </w:rPr>
        <w:t xml:space="preserve"> </w:t>
      </w:r>
    </w:p>
    <w:p w14:paraId="083BC108" w14:textId="77777777" w:rsidR="004F729E" w:rsidRPr="00E71B23" w:rsidRDefault="004F729E" w:rsidP="00E71B23">
      <w:pPr>
        <w:numPr>
          <w:ilvl w:val="0"/>
          <w:numId w:val="48"/>
        </w:numPr>
        <w:spacing w:line="276" w:lineRule="auto"/>
        <w:jc w:val="both"/>
        <w:rPr>
          <w:rFonts w:ascii="Arial" w:hAnsi="Arial" w:cs="Arial"/>
          <w:sz w:val="22"/>
          <w:szCs w:val="22"/>
        </w:rPr>
      </w:pPr>
      <w:r w:rsidRPr="00E71B23">
        <w:rPr>
          <w:rFonts w:ascii="Arial" w:hAnsi="Arial" w:cs="Arial"/>
          <w:sz w:val="22"/>
          <w:szCs w:val="22"/>
        </w:rPr>
        <w:t>w zakresie nasadzenia drzew – drzewa powinny być ustabilizowane palikami, a kora zabezpieczona przed obgryzaniem przez dzikie zwierzęta,</w:t>
      </w:r>
    </w:p>
    <w:p w14:paraId="7768F7EA" w14:textId="77777777" w:rsidR="004F729E" w:rsidRPr="00E71B23" w:rsidRDefault="004F729E" w:rsidP="00E71B23">
      <w:pPr>
        <w:numPr>
          <w:ilvl w:val="0"/>
          <w:numId w:val="48"/>
        </w:numPr>
        <w:spacing w:line="276" w:lineRule="auto"/>
        <w:jc w:val="both"/>
        <w:rPr>
          <w:rFonts w:ascii="Arial" w:hAnsi="Arial" w:cs="Arial"/>
          <w:sz w:val="22"/>
          <w:szCs w:val="22"/>
        </w:rPr>
      </w:pPr>
      <w:r w:rsidRPr="00E71B23">
        <w:rPr>
          <w:rFonts w:ascii="Arial" w:hAnsi="Arial" w:cs="Arial"/>
          <w:sz w:val="22"/>
          <w:szCs w:val="22"/>
        </w:rPr>
        <w:t xml:space="preserve">w zakresie nasadzenia krzewów – miejsce nasadzenia zabezpieczone przed przerastaniem chwastów np. w formie </w:t>
      </w:r>
      <w:proofErr w:type="spellStart"/>
      <w:r w:rsidRPr="00E71B23">
        <w:rPr>
          <w:rFonts w:ascii="Arial" w:hAnsi="Arial" w:cs="Arial"/>
          <w:sz w:val="22"/>
          <w:szCs w:val="22"/>
        </w:rPr>
        <w:t>agrowłókniny</w:t>
      </w:r>
      <w:proofErr w:type="spellEnd"/>
      <w:r w:rsidRPr="00E71B23">
        <w:rPr>
          <w:rFonts w:ascii="Arial" w:hAnsi="Arial" w:cs="Arial"/>
          <w:sz w:val="22"/>
          <w:szCs w:val="22"/>
        </w:rPr>
        <w:t xml:space="preserve"> oraz podsypane korą lub </w:t>
      </w:r>
      <w:proofErr w:type="spellStart"/>
      <w:r w:rsidRPr="00E71B23">
        <w:rPr>
          <w:rFonts w:ascii="Arial" w:hAnsi="Arial" w:cs="Arial"/>
          <w:sz w:val="22"/>
          <w:szCs w:val="22"/>
        </w:rPr>
        <w:t>zrębką</w:t>
      </w:r>
      <w:proofErr w:type="spellEnd"/>
      <w:r w:rsidRPr="00E71B23">
        <w:rPr>
          <w:rFonts w:ascii="Arial" w:hAnsi="Arial" w:cs="Arial"/>
          <w:sz w:val="22"/>
          <w:szCs w:val="22"/>
        </w:rPr>
        <w:t>.</w:t>
      </w:r>
    </w:p>
    <w:p w14:paraId="10FBCC10" w14:textId="77777777" w:rsidR="004F729E" w:rsidRPr="00E71B23" w:rsidRDefault="004F729E" w:rsidP="00E71B23">
      <w:pPr>
        <w:numPr>
          <w:ilvl w:val="0"/>
          <w:numId w:val="47"/>
        </w:numPr>
        <w:spacing w:line="276" w:lineRule="auto"/>
        <w:jc w:val="both"/>
        <w:rPr>
          <w:rFonts w:ascii="Arial" w:hAnsi="Arial" w:cs="Arial"/>
          <w:b/>
          <w:bCs/>
          <w:sz w:val="22"/>
          <w:szCs w:val="22"/>
        </w:rPr>
      </w:pPr>
      <w:r w:rsidRPr="00E71B23">
        <w:rPr>
          <w:rFonts w:ascii="Arial" w:hAnsi="Arial" w:cs="Arial"/>
          <w:b/>
          <w:bCs/>
          <w:sz w:val="22"/>
          <w:szCs w:val="22"/>
        </w:rPr>
        <w:t>Wykonawca gwarantuje Zamawiającemu 3 letnią żywotność nasadzonych lub przesadzonych drzew i krzewów, zgodnie z decyzją zezwalającą na ich usunięcie.</w:t>
      </w:r>
    </w:p>
    <w:p w14:paraId="26D045A0" w14:textId="77777777" w:rsidR="004F729E" w:rsidRPr="00E71B23" w:rsidRDefault="004F729E" w:rsidP="00E71B23">
      <w:pPr>
        <w:numPr>
          <w:ilvl w:val="0"/>
          <w:numId w:val="47"/>
        </w:numPr>
        <w:spacing w:line="276" w:lineRule="auto"/>
        <w:jc w:val="both"/>
        <w:rPr>
          <w:rFonts w:ascii="Arial" w:hAnsi="Arial" w:cs="Arial"/>
          <w:sz w:val="22"/>
          <w:szCs w:val="22"/>
        </w:rPr>
      </w:pPr>
      <w:r w:rsidRPr="00E71B23">
        <w:rPr>
          <w:rFonts w:ascii="Arial" w:hAnsi="Arial" w:cs="Arial"/>
          <w:sz w:val="22"/>
          <w:szCs w:val="22"/>
        </w:rPr>
        <w:t>W przypadku niespełnienia wymagań gwarancji, tj. obumarcia drzewa bądź krzewu w przeciągu trzech lat od ich nasadzenia lub przesadzenia, Wykonawca dokona ponownego nasadzenia na własny koszt, o tym samym rodzaju i w wieku analogicznym do drzewa obumarłego.</w:t>
      </w:r>
    </w:p>
    <w:p w14:paraId="5C4892ED" w14:textId="77777777" w:rsidR="004F729E" w:rsidRPr="00E71B23" w:rsidRDefault="004F729E" w:rsidP="00E71B23">
      <w:pPr>
        <w:numPr>
          <w:ilvl w:val="0"/>
          <w:numId w:val="47"/>
        </w:numPr>
        <w:spacing w:line="276" w:lineRule="auto"/>
        <w:jc w:val="both"/>
        <w:rPr>
          <w:rFonts w:ascii="Arial" w:hAnsi="Arial" w:cs="Arial"/>
          <w:sz w:val="22"/>
          <w:szCs w:val="22"/>
        </w:rPr>
      </w:pPr>
      <w:r w:rsidRPr="00E71B23">
        <w:rPr>
          <w:rFonts w:ascii="Arial" w:hAnsi="Arial" w:cs="Arial"/>
          <w:sz w:val="22"/>
          <w:szCs w:val="22"/>
        </w:rPr>
        <w:t>Rozliczenie wykonania zlecenia następować będzie na podstawie Protokołu odbioru, przygotowanego przez Zamawiającego.</w:t>
      </w:r>
    </w:p>
    <w:p w14:paraId="67397B44" w14:textId="77777777" w:rsidR="004F729E" w:rsidRPr="00E71B23" w:rsidRDefault="004F729E" w:rsidP="00E71B23">
      <w:pPr>
        <w:numPr>
          <w:ilvl w:val="0"/>
          <w:numId w:val="47"/>
        </w:numPr>
        <w:spacing w:line="276" w:lineRule="auto"/>
        <w:jc w:val="both"/>
        <w:rPr>
          <w:rFonts w:ascii="Arial" w:hAnsi="Arial" w:cs="Arial"/>
          <w:sz w:val="22"/>
          <w:szCs w:val="22"/>
        </w:rPr>
      </w:pPr>
      <w:r w:rsidRPr="00E71B23">
        <w:rPr>
          <w:rFonts w:ascii="Arial" w:hAnsi="Arial" w:cs="Arial"/>
          <w:sz w:val="22"/>
          <w:szCs w:val="22"/>
        </w:rPr>
        <w:t>Podstawą do zapłaty wynagrodzenia będzie przekazana przez Wykonawcę Zamawiającemu faktura VAT. Faktura VAT zostanie wystawiona przez Wykonawcę na podstawie obustronnie podpisanego Protokołu odbioru. Wynagrodzenie za wykonanie przedmiotu zamówienia regulowane będzie przelewem z konta Zamawiającego na konto Wykonawcy wskazane na fakturze VAT w terminie 30 dni od daty wpływu prawidłowo wystawionej faktury VAT.</w:t>
      </w:r>
    </w:p>
    <w:p w14:paraId="3F7E1278" w14:textId="0E3FDD0D" w:rsidR="004F729E" w:rsidRPr="00E71B23" w:rsidRDefault="004F729E" w:rsidP="00E71B23">
      <w:pPr>
        <w:numPr>
          <w:ilvl w:val="0"/>
          <w:numId w:val="47"/>
        </w:numPr>
        <w:spacing w:line="276" w:lineRule="auto"/>
        <w:jc w:val="both"/>
        <w:rPr>
          <w:rFonts w:ascii="Arial" w:hAnsi="Arial" w:cs="Arial"/>
          <w:sz w:val="22"/>
          <w:szCs w:val="22"/>
        </w:rPr>
      </w:pPr>
      <w:r w:rsidRPr="00E71B23">
        <w:rPr>
          <w:rFonts w:ascii="Arial" w:hAnsi="Arial" w:cs="Arial"/>
          <w:sz w:val="22"/>
          <w:szCs w:val="22"/>
        </w:rPr>
        <w:t xml:space="preserve">Wykonawca zobowiązany jest do opisania faktury VAT przez wskazanie numeru zamówienia. </w:t>
      </w:r>
    </w:p>
    <w:p w14:paraId="711F3224" w14:textId="77777777" w:rsidR="004F729E" w:rsidRPr="00E71B23" w:rsidRDefault="004F729E" w:rsidP="00E71B23">
      <w:pPr>
        <w:numPr>
          <w:ilvl w:val="0"/>
          <w:numId w:val="47"/>
        </w:numPr>
        <w:spacing w:line="276" w:lineRule="auto"/>
        <w:jc w:val="both"/>
        <w:rPr>
          <w:rFonts w:ascii="Arial" w:hAnsi="Arial" w:cs="Arial"/>
          <w:sz w:val="22"/>
          <w:szCs w:val="22"/>
        </w:rPr>
      </w:pPr>
      <w:r w:rsidRPr="00E71B23">
        <w:rPr>
          <w:rFonts w:ascii="Arial" w:hAnsi="Arial" w:cs="Arial"/>
          <w:sz w:val="22"/>
          <w:szCs w:val="22"/>
        </w:rPr>
        <w:t>Osoby do kontaktu:</w:t>
      </w:r>
    </w:p>
    <w:p w14:paraId="54D38863" w14:textId="77777777" w:rsidR="004F729E" w:rsidRPr="00E71B23" w:rsidRDefault="004F729E" w:rsidP="00E71B23">
      <w:pPr>
        <w:spacing w:line="276" w:lineRule="auto"/>
        <w:ind w:left="709"/>
        <w:jc w:val="both"/>
        <w:rPr>
          <w:rFonts w:ascii="Arial" w:hAnsi="Arial" w:cs="Arial"/>
          <w:sz w:val="22"/>
          <w:szCs w:val="22"/>
        </w:rPr>
      </w:pPr>
      <w:r w:rsidRPr="00E71B23">
        <w:rPr>
          <w:rFonts w:ascii="Arial" w:hAnsi="Arial" w:cs="Arial"/>
          <w:sz w:val="22"/>
          <w:szCs w:val="22"/>
        </w:rPr>
        <w:t>Ze strony Zamawiającego:</w:t>
      </w:r>
    </w:p>
    <w:p w14:paraId="52241ACD" w14:textId="77777777" w:rsidR="004F729E" w:rsidRPr="00E71B23" w:rsidRDefault="004F729E" w:rsidP="00E71B23">
      <w:pPr>
        <w:spacing w:line="276" w:lineRule="auto"/>
        <w:ind w:left="709"/>
        <w:jc w:val="both"/>
        <w:rPr>
          <w:rFonts w:ascii="Arial" w:hAnsi="Arial" w:cs="Arial"/>
          <w:sz w:val="22"/>
          <w:szCs w:val="22"/>
        </w:rPr>
      </w:pPr>
      <w:r w:rsidRPr="00E71B23">
        <w:rPr>
          <w:rFonts w:ascii="Arial" w:hAnsi="Arial" w:cs="Arial"/>
          <w:sz w:val="22"/>
          <w:szCs w:val="22"/>
        </w:rPr>
        <w:t xml:space="preserve">Daria Nuckowska, e-mail: </w:t>
      </w:r>
      <w:hyperlink r:id="rId13" w:history="1">
        <w:r w:rsidRPr="00E71B23">
          <w:rPr>
            <w:rStyle w:val="Hipercze"/>
            <w:rFonts w:ascii="Arial" w:hAnsi="Arial" w:cs="Arial"/>
            <w:sz w:val="22"/>
            <w:szCs w:val="22"/>
          </w:rPr>
          <w:t>daria.nuckowska@tauron.pl</w:t>
        </w:r>
      </w:hyperlink>
      <w:r w:rsidRPr="00E71B23">
        <w:rPr>
          <w:rFonts w:ascii="Arial" w:hAnsi="Arial" w:cs="Arial"/>
          <w:sz w:val="22"/>
          <w:szCs w:val="22"/>
        </w:rPr>
        <w:t>, tel. 516 110 585</w:t>
      </w:r>
    </w:p>
    <w:p w14:paraId="4E250656" w14:textId="77777777" w:rsidR="004F729E" w:rsidRPr="00E71B23" w:rsidRDefault="004F729E" w:rsidP="00E71B23">
      <w:pPr>
        <w:spacing w:line="276" w:lineRule="auto"/>
        <w:ind w:left="709"/>
        <w:jc w:val="both"/>
        <w:rPr>
          <w:rFonts w:ascii="Arial" w:hAnsi="Arial" w:cs="Arial"/>
          <w:sz w:val="22"/>
          <w:szCs w:val="22"/>
        </w:rPr>
      </w:pPr>
      <w:r w:rsidRPr="00E71B23">
        <w:rPr>
          <w:rFonts w:ascii="Arial" w:hAnsi="Arial" w:cs="Arial"/>
          <w:sz w:val="22"/>
          <w:szCs w:val="22"/>
        </w:rPr>
        <w:t xml:space="preserve">Sylwia Koper, e-mail: </w:t>
      </w:r>
      <w:hyperlink r:id="rId14" w:history="1">
        <w:r w:rsidRPr="00E71B23">
          <w:rPr>
            <w:rStyle w:val="Hipercze"/>
            <w:rFonts w:ascii="Arial" w:hAnsi="Arial" w:cs="Arial"/>
            <w:sz w:val="22"/>
            <w:szCs w:val="22"/>
          </w:rPr>
          <w:t>sylwia.koper@tauron.pl</w:t>
        </w:r>
      </w:hyperlink>
      <w:r w:rsidRPr="00E71B23">
        <w:rPr>
          <w:rFonts w:ascii="Arial" w:hAnsi="Arial" w:cs="Arial"/>
          <w:sz w:val="22"/>
          <w:szCs w:val="22"/>
        </w:rPr>
        <w:t>, tel. 516 110 586</w:t>
      </w:r>
    </w:p>
    <w:p w14:paraId="7D70DF3D" w14:textId="77777777" w:rsidR="004F729E" w:rsidRPr="00E71B23" w:rsidRDefault="004F729E" w:rsidP="00E71B23">
      <w:pPr>
        <w:spacing w:line="276" w:lineRule="auto"/>
        <w:ind w:left="709"/>
        <w:jc w:val="both"/>
        <w:rPr>
          <w:rFonts w:ascii="Arial" w:hAnsi="Arial" w:cs="Arial"/>
          <w:sz w:val="22"/>
          <w:szCs w:val="22"/>
        </w:rPr>
      </w:pPr>
    </w:p>
    <w:p w14:paraId="6E312ABB" w14:textId="77777777" w:rsidR="004F729E" w:rsidRPr="00E71B23" w:rsidRDefault="004F729E" w:rsidP="00E71B23">
      <w:pPr>
        <w:spacing w:line="276" w:lineRule="auto"/>
        <w:ind w:left="709"/>
        <w:jc w:val="both"/>
        <w:rPr>
          <w:rFonts w:ascii="Arial" w:hAnsi="Arial" w:cs="Arial"/>
          <w:sz w:val="22"/>
          <w:szCs w:val="22"/>
        </w:rPr>
      </w:pPr>
      <w:r w:rsidRPr="00E71B23">
        <w:rPr>
          <w:rFonts w:ascii="Arial" w:hAnsi="Arial" w:cs="Arial"/>
          <w:sz w:val="22"/>
          <w:szCs w:val="22"/>
        </w:rPr>
        <w:t>Ze strony Wykonawcy:</w:t>
      </w:r>
    </w:p>
    <w:p w14:paraId="2048D94B" w14:textId="430FF904" w:rsidR="004F729E" w:rsidRPr="00E71B23" w:rsidRDefault="004F729E" w:rsidP="00E71B23">
      <w:pPr>
        <w:spacing w:line="276" w:lineRule="auto"/>
        <w:ind w:left="709"/>
        <w:jc w:val="both"/>
        <w:rPr>
          <w:rFonts w:ascii="Arial" w:hAnsi="Arial" w:cs="Arial"/>
          <w:sz w:val="22"/>
          <w:szCs w:val="22"/>
        </w:rPr>
      </w:pPr>
      <w:r w:rsidRPr="00E71B23">
        <w:rPr>
          <w:rFonts w:ascii="Arial" w:hAnsi="Arial" w:cs="Arial"/>
          <w:sz w:val="22"/>
          <w:szCs w:val="22"/>
        </w:rPr>
        <w:t xml:space="preserve">Imię i Nazwisko, e-mail: …………………… </w:t>
      </w:r>
      <w:proofErr w:type="spellStart"/>
      <w:r w:rsidRPr="00E71B23">
        <w:rPr>
          <w:rFonts w:ascii="Arial" w:hAnsi="Arial" w:cs="Arial"/>
          <w:sz w:val="22"/>
          <w:szCs w:val="22"/>
        </w:rPr>
        <w:t>tel</w:t>
      </w:r>
      <w:proofErr w:type="spellEnd"/>
      <w:r w:rsidRPr="00E71B23">
        <w:rPr>
          <w:rFonts w:ascii="Arial" w:hAnsi="Arial" w:cs="Arial"/>
          <w:sz w:val="22"/>
          <w:szCs w:val="22"/>
        </w:rPr>
        <w:t>…………………….</w:t>
      </w:r>
    </w:p>
    <w:p w14:paraId="1713288F" w14:textId="77777777" w:rsidR="00153750" w:rsidRPr="008A2D7A" w:rsidRDefault="00153750" w:rsidP="008A2D7A">
      <w:pPr>
        <w:spacing w:line="276" w:lineRule="auto"/>
        <w:ind w:left="720"/>
        <w:jc w:val="both"/>
        <w:rPr>
          <w:rFonts w:ascii="Arial" w:hAnsi="Arial" w:cs="Arial"/>
          <w:sz w:val="22"/>
          <w:szCs w:val="22"/>
        </w:rPr>
      </w:pPr>
    </w:p>
    <w:sectPr w:rsidR="00153750" w:rsidRPr="008A2D7A" w:rsidSect="00F35031">
      <w:footerReference w:type="default" r:id="rId15"/>
      <w:pgSz w:w="11906" w:h="16838" w:code="9"/>
      <w:pgMar w:top="851" w:right="1298" w:bottom="709"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42F1B" w14:textId="77777777" w:rsidR="002A235E" w:rsidRDefault="002A235E">
      <w:r>
        <w:separator/>
      </w:r>
    </w:p>
  </w:endnote>
  <w:endnote w:type="continuationSeparator" w:id="0">
    <w:p w14:paraId="058B8EF4" w14:textId="77777777" w:rsidR="002A235E" w:rsidRDefault="002A23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00"/>
    <w:family w:val="auto"/>
    <w:notTrueType/>
    <w:pitch w:val="default"/>
    <w:sig w:usb0="00000000" w:usb1="08070000" w:usb2="00000010" w:usb3="00000000" w:csb0="00020003"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1483" w14:textId="77777777" w:rsidR="00A94E4E" w:rsidRPr="00155DE3" w:rsidRDefault="00A94E4E">
    <w:pPr>
      <w:pStyle w:val="Stopka"/>
      <w:framePr w:wrap="around" w:vAnchor="text" w:hAnchor="margin" w:xAlign="right" w:y="1"/>
      <w:rPr>
        <w:rStyle w:val="Numerstrony"/>
        <w:i/>
      </w:rPr>
    </w:pPr>
    <w:r w:rsidRPr="00155DE3">
      <w:rPr>
        <w:rStyle w:val="Numerstrony"/>
        <w:rFonts w:ascii="Arial" w:hAnsi="Arial" w:cs="Arial"/>
        <w:i/>
        <w:sz w:val="16"/>
        <w:szCs w:val="16"/>
      </w:rPr>
      <w:t>Str.</w:t>
    </w:r>
    <w:r w:rsidRPr="00155DE3">
      <w:rPr>
        <w:rStyle w:val="Numerstrony"/>
        <w:i/>
      </w:rPr>
      <w:t xml:space="preserve"> </w:t>
    </w:r>
    <w:r w:rsidRPr="00155DE3">
      <w:rPr>
        <w:rStyle w:val="Numerstrony"/>
        <w:rFonts w:ascii="Arial" w:hAnsi="Arial" w:cs="Arial"/>
        <w:i/>
        <w:sz w:val="16"/>
        <w:szCs w:val="16"/>
      </w:rPr>
      <w:fldChar w:fldCharType="begin"/>
    </w:r>
    <w:r w:rsidRPr="00155DE3">
      <w:rPr>
        <w:rStyle w:val="Numerstrony"/>
        <w:rFonts w:ascii="Arial" w:hAnsi="Arial" w:cs="Arial"/>
        <w:i/>
        <w:sz w:val="16"/>
        <w:szCs w:val="16"/>
      </w:rPr>
      <w:instrText xml:space="preserve">PAGE  </w:instrText>
    </w:r>
    <w:r w:rsidRPr="00155DE3">
      <w:rPr>
        <w:rStyle w:val="Numerstrony"/>
        <w:rFonts w:ascii="Arial" w:hAnsi="Arial" w:cs="Arial"/>
        <w:i/>
        <w:sz w:val="16"/>
        <w:szCs w:val="16"/>
      </w:rPr>
      <w:fldChar w:fldCharType="separate"/>
    </w:r>
    <w:r w:rsidR="00C04636">
      <w:rPr>
        <w:rStyle w:val="Numerstrony"/>
        <w:rFonts w:ascii="Arial" w:hAnsi="Arial" w:cs="Arial"/>
        <w:i/>
        <w:noProof/>
        <w:sz w:val="16"/>
        <w:szCs w:val="16"/>
      </w:rPr>
      <w:t>1</w:t>
    </w:r>
    <w:r w:rsidRPr="00155DE3">
      <w:rPr>
        <w:rStyle w:val="Numerstrony"/>
        <w:rFonts w:ascii="Arial" w:hAnsi="Arial" w:cs="Arial"/>
        <w:i/>
        <w:sz w:val="16"/>
        <w:szCs w:val="16"/>
      </w:rPr>
      <w:fldChar w:fldCharType="end"/>
    </w:r>
  </w:p>
  <w:p w14:paraId="0465C26E" w14:textId="25C37014" w:rsidR="00A94E4E" w:rsidRPr="00676412" w:rsidRDefault="00D94483">
    <w:pPr>
      <w:pStyle w:val="Stopka"/>
      <w:ind w:right="360"/>
      <w:rPr>
        <w:rFonts w:ascii="Arial" w:hAnsi="Arial" w:cs="Arial"/>
        <w:sz w:val="20"/>
      </w:rPr>
    </w:pPr>
    <w:r w:rsidRPr="00D94483">
      <w:rPr>
        <w:rFonts w:ascii="Arial" w:hAnsi="Arial" w:cs="Arial"/>
        <w:sz w:val="20"/>
      </w:rPr>
      <w:t>PNP-S/TC/02403/2026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A6963" w14:textId="77777777" w:rsidR="002A235E" w:rsidRDefault="002A235E">
      <w:r>
        <w:separator/>
      </w:r>
    </w:p>
  </w:footnote>
  <w:footnote w:type="continuationSeparator" w:id="0">
    <w:p w14:paraId="518D3601" w14:textId="77777777" w:rsidR="002A235E" w:rsidRDefault="002A23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
    <w:lvl w:ilvl="0">
      <w:start w:val="1"/>
      <w:numFmt w:val="bullet"/>
      <w:lvlText w:val=""/>
      <w:lvlJc w:val="left"/>
      <w:pPr>
        <w:tabs>
          <w:tab w:val="num" w:pos="643"/>
        </w:tabs>
        <w:ind w:left="643" w:hanging="360"/>
      </w:pPr>
      <w:rPr>
        <w:rFonts w:ascii="Symbol" w:hAnsi="Symbol"/>
      </w:rPr>
    </w:lvl>
  </w:abstractNum>
  <w:abstractNum w:abstractNumId="1" w15:restartNumberingAfterBreak="0">
    <w:nsid w:val="00000004"/>
    <w:multiLevelType w:val="singleLevel"/>
    <w:tmpl w:val="00000004"/>
    <w:name w:val="WW8Num3"/>
    <w:lvl w:ilvl="0">
      <w:start w:val="1"/>
      <w:numFmt w:val="bullet"/>
      <w:lvlText w:val=""/>
      <w:lvlJc w:val="left"/>
      <w:pPr>
        <w:tabs>
          <w:tab w:val="num" w:pos="567"/>
        </w:tabs>
        <w:ind w:left="567" w:hanging="227"/>
      </w:pPr>
      <w:rPr>
        <w:rFonts w:ascii="Symbol" w:hAnsi="Symbol"/>
        <w:b w:val="0"/>
        <w:i w:val="0"/>
        <w:sz w:val="20"/>
        <w:szCs w:val="20"/>
      </w:rPr>
    </w:lvl>
  </w:abstractNum>
  <w:abstractNum w:abstractNumId="2" w15:restartNumberingAfterBreak="0">
    <w:nsid w:val="00000005"/>
    <w:multiLevelType w:val="singleLevel"/>
    <w:tmpl w:val="00000005"/>
    <w:name w:val="WW8Num4"/>
    <w:lvl w:ilvl="0">
      <w:start w:val="1"/>
      <w:numFmt w:val="bullet"/>
      <w:lvlText w:val=""/>
      <w:lvlJc w:val="left"/>
      <w:pPr>
        <w:tabs>
          <w:tab w:val="num" w:pos="1504"/>
        </w:tabs>
        <w:ind w:left="1504" w:hanging="227"/>
      </w:pPr>
      <w:rPr>
        <w:rFonts w:ascii="Symbol" w:hAnsi="Symbol"/>
        <w:b w:val="0"/>
        <w:i w:val="0"/>
        <w:sz w:val="20"/>
        <w:szCs w:val="20"/>
      </w:rPr>
    </w:lvl>
  </w:abstractNum>
  <w:abstractNum w:abstractNumId="3" w15:restartNumberingAfterBreak="0">
    <w:nsid w:val="00000007"/>
    <w:multiLevelType w:val="singleLevel"/>
    <w:tmpl w:val="00000007"/>
    <w:name w:val="WW8Num6"/>
    <w:lvl w:ilvl="0">
      <w:start w:val="1"/>
      <w:numFmt w:val="decimal"/>
      <w:lvlText w:val="%1."/>
      <w:lvlJc w:val="left"/>
      <w:pPr>
        <w:tabs>
          <w:tab w:val="num" w:pos="360"/>
        </w:tabs>
        <w:ind w:left="360" w:hanging="360"/>
      </w:pPr>
    </w:lvl>
  </w:abstractNum>
  <w:abstractNum w:abstractNumId="4" w15:restartNumberingAfterBreak="0">
    <w:nsid w:val="00000009"/>
    <w:multiLevelType w:val="singleLevel"/>
    <w:tmpl w:val="00000009"/>
    <w:name w:val="WW8Num8"/>
    <w:lvl w:ilvl="0">
      <w:start w:val="1"/>
      <w:numFmt w:val="lowerLetter"/>
      <w:lvlText w:val="%1)"/>
      <w:lvlJc w:val="left"/>
      <w:pPr>
        <w:tabs>
          <w:tab w:val="num" w:pos="1080"/>
        </w:tabs>
        <w:ind w:left="1080" w:hanging="360"/>
      </w:pPr>
      <w:rPr>
        <w:color w:val="auto"/>
      </w:rPr>
    </w:lvl>
  </w:abstractNum>
  <w:abstractNum w:abstractNumId="5" w15:restartNumberingAfterBreak="0">
    <w:nsid w:val="0000000B"/>
    <w:multiLevelType w:val="multilevel"/>
    <w:tmpl w:val="831E9E2A"/>
    <w:name w:val="WW8Num10"/>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Letter"/>
      <w:lvlText w:val="%3)"/>
      <w:lvlJc w:val="left"/>
      <w:pPr>
        <w:tabs>
          <w:tab w:val="num" w:pos="2340"/>
        </w:tabs>
        <w:ind w:left="2340" w:hanging="360"/>
      </w:pPr>
      <w:rPr>
        <w:rFonts w:cs="Arial"/>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000000C"/>
    <w:multiLevelType w:val="singleLevel"/>
    <w:tmpl w:val="0000000C"/>
    <w:name w:val="WW8Num11"/>
    <w:lvl w:ilvl="0">
      <w:start w:val="1"/>
      <w:numFmt w:val="decimal"/>
      <w:lvlText w:val="%1."/>
      <w:lvlJc w:val="left"/>
      <w:pPr>
        <w:tabs>
          <w:tab w:val="num" w:pos="720"/>
        </w:tabs>
        <w:ind w:left="720" w:hanging="360"/>
      </w:pPr>
    </w:lvl>
  </w:abstractNum>
  <w:abstractNum w:abstractNumId="7" w15:restartNumberingAfterBreak="0">
    <w:nsid w:val="0000000E"/>
    <w:multiLevelType w:val="singleLevel"/>
    <w:tmpl w:val="0000000E"/>
    <w:name w:val="WW8Num13"/>
    <w:lvl w:ilvl="0">
      <w:start w:val="1"/>
      <w:numFmt w:val="bullet"/>
      <w:lvlText w:val=""/>
      <w:lvlJc w:val="left"/>
      <w:pPr>
        <w:tabs>
          <w:tab w:val="num" w:pos="708"/>
        </w:tabs>
        <w:ind w:left="708" w:hanging="360"/>
      </w:pPr>
      <w:rPr>
        <w:rFonts w:ascii="Symbol" w:hAnsi="Symbol"/>
        <w:b/>
        <w:i w:val="0"/>
        <w:sz w:val="28"/>
        <w:szCs w:val="28"/>
      </w:rPr>
    </w:lvl>
  </w:abstractNum>
  <w:abstractNum w:abstractNumId="8" w15:restartNumberingAfterBreak="0">
    <w:nsid w:val="0000000F"/>
    <w:multiLevelType w:val="multilevel"/>
    <w:tmpl w:val="AEEAC120"/>
    <w:name w:val="WW8Num15"/>
    <w:lvl w:ilvl="0">
      <w:start w:val="1"/>
      <w:numFmt w:val="decimal"/>
      <w:lvlText w:val="%1."/>
      <w:lvlJc w:val="left"/>
      <w:pPr>
        <w:tabs>
          <w:tab w:val="num" w:pos="720"/>
        </w:tabs>
        <w:ind w:left="720" w:hanging="360"/>
      </w:pPr>
      <w:rPr>
        <w:rFonts w:hint="default"/>
      </w:rPr>
    </w:lvl>
    <w:lvl w:ilvl="1">
      <w:start w:val="1"/>
      <w:numFmt w:val="decimal"/>
      <w:lvlText w:val="1.6.%2."/>
      <w:lvlJc w:val="left"/>
      <w:pPr>
        <w:tabs>
          <w:tab w:val="num" w:pos="1440"/>
        </w:tabs>
        <w:ind w:left="1440" w:hanging="360"/>
      </w:pPr>
      <w:rPr>
        <w:rFonts w:hint="default"/>
        <w:b/>
      </w:rPr>
    </w:lvl>
    <w:lvl w:ilvl="2">
      <w:start w:val="1"/>
      <w:numFmt w:val="bullet"/>
      <w:lvlText w:val=""/>
      <w:lvlJc w:val="left"/>
      <w:pPr>
        <w:tabs>
          <w:tab w:val="num" w:pos="2207"/>
        </w:tabs>
        <w:ind w:left="2207" w:hanging="227"/>
      </w:pPr>
      <w:rPr>
        <w:rFonts w:ascii="Symbol" w:hAnsi="Symbol" w:hint="default"/>
        <w:b w:val="0"/>
        <w:i w:val="0"/>
        <w:sz w:val="20"/>
        <w:szCs w:val="20"/>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00000010"/>
    <w:multiLevelType w:val="singleLevel"/>
    <w:tmpl w:val="00000010"/>
    <w:name w:val="WW8Num16"/>
    <w:lvl w:ilvl="0">
      <w:start w:val="1"/>
      <w:numFmt w:val="bullet"/>
      <w:lvlText w:val=""/>
      <w:lvlJc w:val="left"/>
      <w:pPr>
        <w:tabs>
          <w:tab w:val="num" w:pos="696"/>
        </w:tabs>
        <w:ind w:left="696" w:hanging="360"/>
      </w:pPr>
      <w:rPr>
        <w:rFonts w:ascii="Symbol" w:hAnsi="Symbol"/>
      </w:rPr>
    </w:lvl>
  </w:abstractNum>
  <w:abstractNum w:abstractNumId="10" w15:restartNumberingAfterBreak="0">
    <w:nsid w:val="00000011"/>
    <w:multiLevelType w:val="singleLevel"/>
    <w:tmpl w:val="46C0839E"/>
    <w:name w:val="WW8Num19"/>
    <w:lvl w:ilvl="0">
      <w:start w:val="1"/>
      <w:numFmt w:val="lowerLetter"/>
      <w:lvlText w:val="%1)"/>
      <w:lvlJc w:val="left"/>
      <w:pPr>
        <w:tabs>
          <w:tab w:val="num" w:pos="1428"/>
        </w:tabs>
        <w:ind w:left="1428" w:hanging="360"/>
      </w:pPr>
      <w:rPr>
        <w:rFonts w:hint="default"/>
        <w:b w:val="0"/>
        <w:sz w:val="22"/>
        <w:szCs w:val="22"/>
      </w:rPr>
    </w:lvl>
  </w:abstractNum>
  <w:abstractNum w:abstractNumId="11" w15:restartNumberingAfterBreak="0">
    <w:nsid w:val="00000012"/>
    <w:multiLevelType w:val="singleLevel"/>
    <w:tmpl w:val="00000012"/>
    <w:name w:val="WW8Num20"/>
    <w:lvl w:ilvl="0">
      <w:start w:val="1"/>
      <w:numFmt w:val="decimal"/>
      <w:lvlText w:val="%1."/>
      <w:lvlJc w:val="left"/>
      <w:pPr>
        <w:tabs>
          <w:tab w:val="num" w:pos="720"/>
        </w:tabs>
        <w:ind w:left="720" w:hanging="360"/>
      </w:pPr>
    </w:lvl>
  </w:abstractNum>
  <w:abstractNum w:abstractNumId="12" w15:restartNumberingAfterBreak="0">
    <w:nsid w:val="00000014"/>
    <w:multiLevelType w:val="singleLevel"/>
    <w:tmpl w:val="00000014"/>
    <w:name w:val="WW8Num22"/>
    <w:lvl w:ilvl="0">
      <w:start w:val="1"/>
      <w:numFmt w:val="lowerLetter"/>
      <w:lvlText w:val="%1)"/>
      <w:lvlJc w:val="left"/>
      <w:pPr>
        <w:tabs>
          <w:tab w:val="num" w:pos="1440"/>
        </w:tabs>
        <w:ind w:left="1440" w:hanging="360"/>
      </w:pPr>
      <w:rPr>
        <w:b w:val="0"/>
      </w:rPr>
    </w:lvl>
  </w:abstractNum>
  <w:abstractNum w:abstractNumId="13" w15:restartNumberingAfterBreak="0">
    <w:nsid w:val="00000015"/>
    <w:multiLevelType w:val="singleLevel"/>
    <w:tmpl w:val="00000015"/>
    <w:name w:val="WW8Num24"/>
    <w:lvl w:ilvl="0">
      <w:start w:val="1"/>
      <w:numFmt w:val="lowerLetter"/>
      <w:lvlText w:val="%1)"/>
      <w:lvlJc w:val="left"/>
      <w:pPr>
        <w:tabs>
          <w:tab w:val="num" w:pos="680"/>
        </w:tabs>
        <w:ind w:left="680" w:hanging="320"/>
      </w:pPr>
    </w:lvl>
  </w:abstractNum>
  <w:abstractNum w:abstractNumId="14" w15:restartNumberingAfterBreak="0">
    <w:nsid w:val="00000016"/>
    <w:multiLevelType w:val="multilevel"/>
    <w:tmpl w:val="00000016"/>
    <w:name w:val="WW8Num25"/>
    <w:lvl w:ilvl="0">
      <w:start w:val="1"/>
      <w:numFmt w:val="decimal"/>
      <w:lvlText w:val="%1."/>
      <w:lvlJc w:val="left"/>
      <w:pPr>
        <w:tabs>
          <w:tab w:val="num" w:pos="360"/>
        </w:tabs>
        <w:ind w:left="360" w:hanging="360"/>
      </w:pPr>
      <w:rPr>
        <w:color w:val="auto"/>
        <w:sz w:val="24"/>
        <w:szCs w:val="24"/>
      </w:rPr>
    </w:lvl>
    <w:lvl w:ilvl="1">
      <w:start w:val="1"/>
      <w:numFmt w:val="lowerLetter"/>
      <w:lvlText w:val="%2."/>
      <w:lvlJc w:val="left"/>
      <w:pPr>
        <w:tabs>
          <w:tab w:val="num" w:pos="794"/>
        </w:tabs>
        <w:ind w:left="794" w:hanging="454"/>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0000017"/>
    <w:multiLevelType w:val="singleLevel"/>
    <w:tmpl w:val="00000017"/>
    <w:name w:val="WW8Num28"/>
    <w:lvl w:ilvl="0">
      <w:start w:val="1"/>
      <w:numFmt w:val="bullet"/>
      <w:lvlText w:val=""/>
      <w:lvlJc w:val="left"/>
      <w:pPr>
        <w:tabs>
          <w:tab w:val="num" w:pos="567"/>
        </w:tabs>
        <w:ind w:left="567" w:hanging="227"/>
      </w:pPr>
      <w:rPr>
        <w:rFonts w:ascii="Symbol" w:hAnsi="Symbol"/>
        <w:b w:val="0"/>
        <w:i w:val="0"/>
        <w:sz w:val="20"/>
        <w:szCs w:val="20"/>
      </w:rPr>
    </w:lvl>
  </w:abstractNum>
  <w:abstractNum w:abstractNumId="16" w15:restartNumberingAfterBreak="0">
    <w:nsid w:val="00000018"/>
    <w:multiLevelType w:val="singleLevel"/>
    <w:tmpl w:val="00000018"/>
    <w:name w:val="WW8Num29"/>
    <w:lvl w:ilvl="0">
      <w:start w:val="1"/>
      <w:numFmt w:val="lowerLetter"/>
      <w:lvlText w:val="%1)"/>
      <w:lvlJc w:val="left"/>
      <w:pPr>
        <w:tabs>
          <w:tab w:val="num" w:pos="1440"/>
        </w:tabs>
        <w:ind w:left="1440" w:hanging="360"/>
      </w:pPr>
      <w:rPr>
        <w:rFonts w:cs="Arial"/>
      </w:rPr>
    </w:lvl>
  </w:abstractNum>
  <w:abstractNum w:abstractNumId="17" w15:restartNumberingAfterBreak="0">
    <w:nsid w:val="00000019"/>
    <w:multiLevelType w:val="singleLevel"/>
    <w:tmpl w:val="00000019"/>
    <w:name w:val="WW8Num31"/>
    <w:lvl w:ilvl="0">
      <w:start w:val="1"/>
      <w:numFmt w:val="decimal"/>
      <w:lvlText w:val="%1."/>
      <w:lvlJc w:val="left"/>
      <w:pPr>
        <w:tabs>
          <w:tab w:val="num" w:pos="720"/>
        </w:tabs>
        <w:ind w:left="720" w:hanging="360"/>
      </w:pPr>
    </w:lvl>
  </w:abstractNum>
  <w:abstractNum w:abstractNumId="18" w15:restartNumberingAfterBreak="0">
    <w:nsid w:val="0000001A"/>
    <w:multiLevelType w:val="singleLevel"/>
    <w:tmpl w:val="0000001A"/>
    <w:name w:val="WW8Num32"/>
    <w:lvl w:ilvl="0">
      <w:start w:val="1"/>
      <w:numFmt w:val="bullet"/>
      <w:lvlText w:val="o"/>
      <w:lvlJc w:val="left"/>
      <w:pPr>
        <w:tabs>
          <w:tab w:val="num" w:pos="360"/>
        </w:tabs>
        <w:ind w:left="360" w:hanging="360"/>
      </w:pPr>
      <w:rPr>
        <w:rFonts w:ascii="Courier New" w:hAnsi="Courier New" w:cs="Courier New"/>
        <w:b w:val="0"/>
        <w:i w:val="0"/>
        <w:sz w:val="20"/>
        <w:szCs w:val="20"/>
      </w:rPr>
    </w:lvl>
  </w:abstractNum>
  <w:abstractNum w:abstractNumId="19" w15:restartNumberingAfterBreak="0">
    <w:nsid w:val="0000001B"/>
    <w:multiLevelType w:val="singleLevel"/>
    <w:tmpl w:val="0000001B"/>
    <w:name w:val="WW8Num33"/>
    <w:lvl w:ilvl="0">
      <w:start w:val="1"/>
      <w:numFmt w:val="decimal"/>
      <w:lvlText w:val="%1."/>
      <w:lvlJc w:val="left"/>
      <w:pPr>
        <w:tabs>
          <w:tab w:val="num" w:pos="720"/>
        </w:tabs>
        <w:ind w:left="720" w:hanging="360"/>
      </w:pPr>
      <w:rPr>
        <w:color w:val="auto"/>
      </w:rPr>
    </w:lvl>
  </w:abstractNum>
  <w:abstractNum w:abstractNumId="20" w15:restartNumberingAfterBreak="0">
    <w:nsid w:val="0000001C"/>
    <w:multiLevelType w:val="singleLevel"/>
    <w:tmpl w:val="0000001C"/>
    <w:name w:val="WW8Num34"/>
    <w:lvl w:ilvl="0">
      <w:start w:val="1"/>
      <w:numFmt w:val="decimal"/>
      <w:lvlText w:val="%1."/>
      <w:lvlJc w:val="left"/>
      <w:pPr>
        <w:tabs>
          <w:tab w:val="num" w:pos="340"/>
        </w:tabs>
        <w:ind w:left="340" w:hanging="340"/>
      </w:pPr>
      <w:rPr>
        <w:rFonts w:ascii="Times New Roman" w:hAnsi="Times New Roman" w:cs="Times New Roman"/>
        <w:b w:val="0"/>
        <w:i w:val="0"/>
        <w:sz w:val="24"/>
        <w:szCs w:val="24"/>
        <w:u w:val="none"/>
      </w:rPr>
    </w:lvl>
  </w:abstractNum>
  <w:abstractNum w:abstractNumId="21" w15:restartNumberingAfterBreak="0">
    <w:nsid w:val="0000001D"/>
    <w:multiLevelType w:val="multilevel"/>
    <w:tmpl w:val="0000001D"/>
    <w:name w:val="WW8Num36"/>
    <w:lvl w:ilvl="0">
      <w:start w:val="2"/>
      <w:numFmt w:val="decimal"/>
      <w:lvlText w:val="%1"/>
      <w:lvlJc w:val="left"/>
      <w:pPr>
        <w:tabs>
          <w:tab w:val="num" w:pos="480"/>
        </w:tabs>
        <w:ind w:left="480" w:hanging="480"/>
      </w:pPr>
    </w:lvl>
    <w:lvl w:ilvl="1">
      <w:start w:val="3"/>
      <w:numFmt w:val="decimal"/>
      <w:lvlText w:val="%1.%2"/>
      <w:lvlJc w:val="left"/>
      <w:pPr>
        <w:tabs>
          <w:tab w:val="num" w:pos="660"/>
        </w:tabs>
        <w:ind w:left="660" w:hanging="480"/>
      </w:p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22" w15:restartNumberingAfterBreak="0">
    <w:nsid w:val="0000001E"/>
    <w:multiLevelType w:val="singleLevel"/>
    <w:tmpl w:val="0000001E"/>
    <w:name w:val="WW8Num37"/>
    <w:lvl w:ilvl="0">
      <w:start w:val="1"/>
      <w:numFmt w:val="decimal"/>
      <w:lvlText w:val="%1."/>
      <w:lvlJc w:val="left"/>
      <w:pPr>
        <w:tabs>
          <w:tab w:val="num" w:pos="720"/>
        </w:tabs>
        <w:ind w:left="720" w:hanging="360"/>
      </w:pPr>
    </w:lvl>
  </w:abstractNum>
  <w:abstractNum w:abstractNumId="23" w15:restartNumberingAfterBreak="0">
    <w:nsid w:val="0000001F"/>
    <w:multiLevelType w:val="multilevel"/>
    <w:tmpl w:val="0000001F"/>
    <w:name w:val="WW8Num38"/>
    <w:lvl w:ilvl="0">
      <w:start w:val="1"/>
      <w:numFmt w:val="decimal"/>
      <w:lvlText w:val="%1."/>
      <w:lvlJc w:val="left"/>
      <w:pPr>
        <w:tabs>
          <w:tab w:val="num" w:pos="357"/>
        </w:tabs>
        <w:ind w:left="357" w:hanging="357"/>
      </w:pPr>
    </w:lvl>
    <w:lvl w:ilvl="1">
      <w:start w:val="1"/>
      <w:numFmt w:val="lowerLetter"/>
      <w:lvlText w:val="%2)"/>
      <w:lvlJc w:val="left"/>
      <w:pPr>
        <w:tabs>
          <w:tab w:val="num" w:pos="714"/>
        </w:tabs>
        <w:ind w:left="714" w:hanging="357"/>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00000020"/>
    <w:multiLevelType w:val="singleLevel"/>
    <w:tmpl w:val="00000020"/>
    <w:name w:val="WW8Num39"/>
    <w:lvl w:ilvl="0">
      <w:start w:val="1"/>
      <w:numFmt w:val="decimal"/>
      <w:lvlText w:val="%1."/>
      <w:lvlJc w:val="left"/>
      <w:pPr>
        <w:tabs>
          <w:tab w:val="num" w:pos="360"/>
        </w:tabs>
        <w:ind w:left="360" w:hanging="360"/>
      </w:pPr>
      <w:rPr>
        <w:rFonts w:ascii="Arial" w:hAnsi="Arial" w:cs="Arial"/>
        <w:b w:val="0"/>
        <w:sz w:val="22"/>
        <w:szCs w:val="22"/>
      </w:rPr>
    </w:lvl>
  </w:abstractNum>
  <w:abstractNum w:abstractNumId="25" w15:restartNumberingAfterBreak="0">
    <w:nsid w:val="00000022"/>
    <w:multiLevelType w:val="singleLevel"/>
    <w:tmpl w:val="00000022"/>
    <w:name w:val="WW8Num41"/>
    <w:lvl w:ilvl="0">
      <w:start w:val="1"/>
      <w:numFmt w:val="bullet"/>
      <w:lvlText w:val="o"/>
      <w:lvlJc w:val="left"/>
      <w:pPr>
        <w:tabs>
          <w:tab w:val="num" w:pos="360"/>
        </w:tabs>
        <w:ind w:left="360" w:hanging="360"/>
      </w:pPr>
      <w:rPr>
        <w:rFonts w:ascii="Courier New" w:hAnsi="Courier New" w:cs="Courier New"/>
        <w:b w:val="0"/>
        <w:i w:val="0"/>
        <w:sz w:val="20"/>
        <w:szCs w:val="20"/>
      </w:rPr>
    </w:lvl>
  </w:abstractNum>
  <w:abstractNum w:abstractNumId="26" w15:restartNumberingAfterBreak="0">
    <w:nsid w:val="00000023"/>
    <w:multiLevelType w:val="singleLevel"/>
    <w:tmpl w:val="00000023"/>
    <w:name w:val="WW8Num42"/>
    <w:lvl w:ilvl="0">
      <w:start w:val="1"/>
      <w:numFmt w:val="decimal"/>
      <w:lvlText w:val="%1."/>
      <w:lvlJc w:val="left"/>
      <w:pPr>
        <w:tabs>
          <w:tab w:val="num" w:pos="400"/>
        </w:tabs>
        <w:ind w:left="400" w:hanging="340"/>
      </w:pPr>
      <w:rPr>
        <w:rFonts w:ascii="Times New Roman" w:hAnsi="Times New Roman" w:cs="Times New Roman"/>
        <w:b w:val="0"/>
        <w:i w:val="0"/>
        <w:sz w:val="24"/>
        <w:szCs w:val="24"/>
        <w:u w:val="none"/>
      </w:rPr>
    </w:lvl>
  </w:abstractNum>
  <w:abstractNum w:abstractNumId="27" w15:restartNumberingAfterBreak="0">
    <w:nsid w:val="00000025"/>
    <w:multiLevelType w:val="singleLevel"/>
    <w:tmpl w:val="4E02233E"/>
    <w:name w:val="WW8Num44"/>
    <w:lvl w:ilvl="0">
      <w:start w:val="1"/>
      <w:numFmt w:val="lowerLetter"/>
      <w:lvlText w:val="%1)"/>
      <w:lvlJc w:val="left"/>
      <w:pPr>
        <w:tabs>
          <w:tab w:val="num" w:pos="680"/>
        </w:tabs>
        <w:ind w:left="680" w:hanging="320"/>
      </w:pPr>
      <w:rPr>
        <w:b w:val="0"/>
      </w:rPr>
    </w:lvl>
  </w:abstractNum>
  <w:abstractNum w:abstractNumId="28" w15:restartNumberingAfterBreak="0">
    <w:nsid w:val="00000026"/>
    <w:multiLevelType w:val="singleLevel"/>
    <w:tmpl w:val="00000026"/>
    <w:name w:val="WW8Num47"/>
    <w:lvl w:ilvl="0">
      <w:start w:val="1"/>
      <w:numFmt w:val="decimal"/>
      <w:lvlText w:val="%1."/>
      <w:lvlJc w:val="left"/>
      <w:pPr>
        <w:tabs>
          <w:tab w:val="num" w:pos="720"/>
        </w:tabs>
        <w:ind w:left="720" w:hanging="360"/>
      </w:pPr>
    </w:lvl>
  </w:abstractNum>
  <w:abstractNum w:abstractNumId="29" w15:restartNumberingAfterBreak="0">
    <w:nsid w:val="00000027"/>
    <w:multiLevelType w:val="multilevel"/>
    <w:tmpl w:val="00000027"/>
    <w:name w:val="WW8Num48"/>
    <w:lvl w:ilvl="0">
      <w:start w:val="1"/>
      <w:numFmt w:val="decimal"/>
      <w:lvlText w:val="%1."/>
      <w:lvlJc w:val="left"/>
      <w:pPr>
        <w:tabs>
          <w:tab w:val="num" w:pos="720"/>
        </w:tabs>
        <w:ind w:left="720" w:hanging="360"/>
      </w:pPr>
    </w:lvl>
    <w:lvl w:ilvl="1">
      <w:start w:val="1"/>
      <w:numFmt w:val="upperRoman"/>
      <w:lvlText w:val="%2."/>
      <w:lvlJc w:val="left"/>
      <w:pPr>
        <w:tabs>
          <w:tab w:val="num" w:pos="1800"/>
        </w:tabs>
        <w:ind w:left="1800" w:hanging="72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00000028"/>
    <w:multiLevelType w:val="singleLevel"/>
    <w:tmpl w:val="67F467A8"/>
    <w:name w:val="WW8Num49"/>
    <w:lvl w:ilvl="0">
      <w:start w:val="1"/>
      <w:numFmt w:val="decimal"/>
      <w:lvlText w:val="%1."/>
      <w:lvlJc w:val="left"/>
      <w:pPr>
        <w:tabs>
          <w:tab w:val="num" w:pos="360"/>
        </w:tabs>
        <w:ind w:left="360" w:hanging="360"/>
      </w:pPr>
      <w:rPr>
        <w:b w:val="0"/>
      </w:rPr>
    </w:lvl>
  </w:abstractNum>
  <w:abstractNum w:abstractNumId="31" w15:restartNumberingAfterBreak="0">
    <w:nsid w:val="00000029"/>
    <w:multiLevelType w:val="singleLevel"/>
    <w:tmpl w:val="00000029"/>
    <w:name w:val="WW8Num50"/>
    <w:lvl w:ilvl="0">
      <w:start w:val="1"/>
      <w:numFmt w:val="bullet"/>
      <w:lvlText w:val=""/>
      <w:lvlJc w:val="left"/>
      <w:pPr>
        <w:tabs>
          <w:tab w:val="num" w:pos="360"/>
        </w:tabs>
        <w:ind w:left="360" w:hanging="360"/>
      </w:pPr>
      <w:rPr>
        <w:rFonts w:ascii="Symbol" w:hAnsi="Symbol"/>
        <w:b w:val="0"/>
        <w:i w:val="0"/>
        <w:sz w:val="20"/>
        <w:szCs w:val="20"/>
      </w:rPr>
    </w:lvl>
  </w:abstractNum>
  <w:abstractNum w:abstractNumId="32" w15:restartNumberingAfterBreak="0">
    <w:nsid w:val="0000002A"/>
    <w:multiLevelType w:val="multilevel"/>
    <w:tmpl w:val="0000002A"/>
    <w:name w:val="WW8Num51"/>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3" w15:restartNumberingAfterBreak="0">
    <w:nsid w:val="0000002C"/>
    <w:multiLevelType w:val="multilevel"/>
    <w:tmpl w:val="0000002C"/>
    <w:name w:val="WW8Num53"/>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Wingdings" w:hAnsi="Wingding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numFmt w:val="bullet"/>
      <w:lvlText w:val="-"/>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00002E"/>
    <w:multiLevelType w:val="multilevel"/>
    <w:tmpl w:val="EDBABE54"/>
    <w:name w:val="WW8Num5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0000002F"/>
    <w:multiLevelType w:val="singleLevel"/>
    <w:tmpl w:val="625498E6"/>
    <w:name w:val="WW8Num56"/>
    <w:lvl w:ilvl="0">
      <w:start w:val="1"/>
      <w:numFmt w:val="lowerLetter"/>
      <w:lvlText w:val="%1)"/>
      <w:lvlJc w:val="left"/>
      <w:pPr>
        <w:tabs>
          <w:tab w:val="num" w:pos="680"/>
        </w:tabs>
        <w:ind w:left="680" w:hanging="320"/>
      </w:pPr>
      <w:rPr>
        <w:b w:val="0"/>
      </w:rPr>
    </w:lvl>
  </w:abstractNum>
  <w:abstractNum w:abstractNumId="36" w15:restartNumberingAfterBreak="0">
    <w:nsid w:val="00000031"/>
    <w:multiLevelType w:val="singleLevel"/>
    <w:tmpl w:val="00000031"/>
    <w:name w:val="WW8Num59"/>
    <w:lvl w:ilvl="0">
      <w:start w:val="1"/>
      <w:numFmt w:val="decimal"/>
      <w:lvlText w:val="%1."/>
      <w:lvlJc w:val="left"/>
      <w:pPr>
        <w:tabs>
          <w:tab w:val="num" w:pos="360"/>
        </w:tabs>
        <w:ind w:left="360" w:hanging="360"/>
      </w:pPr>
      <w:rPr>
        <w:rFonts w:ascii="Arial" w:hAnsi="Arial" w:cs="Arial"/>
        <w:b w:val="0"/>
        <w:sz w:val="22"/>
        <w:szCs w:val="22"/>
      </w:rPr>
    </w:lvl>
  </w:abstractNum>
  <w:abstractNum w:abstractNumId="37" w15:restartNumberingAfterBreak="0">
    <w:nsid w:val="036608D6"/>
    <w:multiLevelType w:val="hybridMultilevel"/>
    <w:tmpl w:val="72602790"/>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03FC04BE"/>
    <w:multiLevelType w:val="multilevel"/>
    <w:tmpl w:val="7878F3D6"/>
    <w:lvl w:ilvl="0">
      <w:start w:val="1"/>
      <w:numFmt w:val="decimal"/>
      <w:lvlText w:val="%1."/>
      <w:lvlJc w:val="left"/>
      <w:pPr>
        <w:tabs>
          <w:tab w:val="num" w:pos="357"/>
        </w:tabs>
        <w:ind w:left="357" w:hanging="357"/>
      </w:pPr>
      <w:rPr>
        <w:rFonts w:cs="Times New Roman" w:hint="default"/>
        <w:sz w:val="20"/>
        <w:szCs w:val="20"/>
      </w:rPr>
    </w:lvl>
    <w:lvl w:ilvl="1">
      <w:start w:val="1"/>
      <w:numFmt w:val="lowerLetter"/>
      <w:lvlText w:val="%2)"/>
      <w:lvlJc w:val="left"/>
      <w:pPr>
        <w:tabs>
          <w:tab w:val="num" w:pos="360"/>
        </w:tabs>
        <w:ind w:left="723" w:hanging="363"/>
      </w:pPr>
      <w:rPr>
        <w:rFonts w:cs="Times New Roman" w:hint="default"/>
        <w:sz w:val="24"/>
        <w:szCs w:val="24"/>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9" w15:restartNumberingAfterBreak="0">
    <w:nsid w:val="045018F1"/>
    <w:multiLevelType w:val="hybridMultilevel"/>
    <w:tmpl w:val="316456E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0" w15:restartNumberingAfterBreak="0">
    <w:nsid w:val="07DA7791"/>
    <w:multiLevelType w:val="hybridMultilevel"/>
    <w:tmpl w:val="A4C2213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09EA7CEA"/>
    <w:multiLevelType w:val="hybridMultilevel"/>
    <w:tmpl w:val="E1004E34"/>
    <w:lvl w:ilvl="0" w:tplc="0415000F">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12AE479D"/>
    <w:multiLevelType w:val="hybridMultilevel"/>
    <w:tmpl w:val="2696953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13427A69"/>
    <w:multiLevelType w:val="hybridMultilevel"/>
    <w:tmpl w:val="DDCC5C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5F5039A"/>
    <w:multiLevelType w:val="hybridMultilevel"/>
    <w:tmpl w:val="CE505A1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160327E4"/>
    <w:multiLevelType w:val="hybridMultilevel"/>
    <w:tmpl w:val="103C31AA"/>
    <w:lvl w:ilvl="0" w:tplc="06AA1A1A">
      <w:start w:val="1"/>
      <w:numFmt w:val="bullet"/>
      <w:lvlText w:val=""/>
      <w:lvlJc w:val="left"/>
      <w:pPr>
        <w:ind w:left="1211" w:hanging="360"/>
      </w:pPr>
      <w:rPr>
        <w:rFonts w:ascii="Symbol" w:hAnsi="Symbol" w:hint="default"/>
      </w:rPr>
    </w:lvl>
    <w:lvl w:ilvl="1" w:tplc="04150003">
      <w:start w:val="1"/>
      <w:numFmt w:val="bullet"/>
      <w:lvlText w:val="o"/>
      <w:lvlJc w:val="left"/>
      <w:pPr>
        <w:ind w:left="1931" w:hanging="360"/>
      </w:pPr>
      <w:rPr>
        <w:rFonts w:ascii="Courier New" w:hAnsi="Courier New" w:cs="Courier New" w:hint="default"/>
      </w:rPr>
    </w:lvl>
    <w:lvl w:ilvl="2" w:tplc="04150005">
      <w:start w:val="1"/>
      <w:numFmt w:val="bullet"/>
      <w:lvlText w:val=""/>
      <w:lvlJc w:val="left"/>
      <w:pPr>
        <w:ind w:left="2651" w:hanging="360"/>
      </w:pPr>
      <w:rPr>
        <w:rFonts w:ascii="Wingdings" w:hAnsi="Wingdings" w:hint="default"/>
      </w:rPr>
    </w:lvl>
    <w:lvl w:ilvl="3" w:tplc="04150001">
      <w:start w:val="1"/>
      <w:numFmt w:val="bullet"/>
      <w:lvlText w:val=""/>
      <w:lvlJc w:val="left"/>
      <w:pPr>
        <w:ind w:left="3371" w:hanging="360"/>
      </w:pPr>
      <w:rPr>
        <w:rFonts w:ascii="Symbol" w:hAnsi="Symbol" w:hint="default"/>
      </w:rPr>
    </w:lvl>
    <w:lvl w:ilvl="4" w:tplc="04150003">
      <w:start w:val="1"/>
      <w:numFmt w:val="bullet"/>
      <w:lvlText w:val="o"/>
      <w:lvlJc w:val="left"/>
      <w:pPr>
        <w:ind w:left="4091" w:hanging="360"/>
      </w:pPr>
      <w:rPr>
        <w:rFonts w:ascii="Courier New" w:hAnsi="Courier New" w:cs="Courier New" w:hint="default"/>
      </w:rPr>
    </w:lvl>
    <w:lvl w:ilvl="5" w:tplc="04150005">
      <w:start w:val="1"/>
      <w:numFmt w:val="bullet"/>
      <w:lvlText w:val=""/>
      <w:lvlJc w:val="left"/>
      <w:pPr>
        <w:ind w:left="4811" w:hanging="360"/>
      </w:pPr>
      <w:rPr>
        <w:rFonts w:ascii="Wingdings" w:hAnsi="Wingdings" w:hint="default"/>
      </w:rPr>
    </w:lvl>
    <w:lvl w:ilvl="6" w:tplc="04150001">
      <w:start w:val="1"/>
      <w:numFmt w:val="bullet"/>
      <w:lvlText w:val=""/>
      <w:lvlJc w:val="left"/>
      <w:pPr>
        <w:ind w:left="5531" w:hanging="360"/>
      </w:pPr>
      <w:rPr>
        <w:rFonts w:ascii="Symbol" w:hAnsi="Symbol" w:hint="default"/>
      </w:rPr>
    </w:lvl>
    <w:lvl w:ilvl="7" w:tplc="04150003">
      <w:start w:val="1"/>
      <w:numFmt w:val="bullet"/>
      <w:lvlText w:val="o"/>
      <w:lvlJc w:val="left"/>
      <w:pPr>
        <w:ind w:left="6251" w:hanging="360"/>
      </w:pPr>
      <w:rPr>
        <w:rFonts w:ascii="Courier New" w:hAnsi="Courier New" w:cs="Courier New" w:hint="default"/>
      </w:rPr>
    </w:lvl>
    <w:lvl w:ilvl="8" w:tplc="04150005">
      <w:start w:val="1"/>
      <w:numFmt w:val="bullet"/>
      <w:lvlText w:val=""/>
      <w:lvlJc w:val="left"/>
      <w:pPr>
        <w:ind w:left="6971" w:hanging="360"/>
      </w:pPr>
      <w:rPr>
        <w:rFonts w:ascii="Wingdings" w:hAnsi="Wingdings" w:hint="default"/>
      </w:rPr>
    </w:lvl>
  </w:abstractNum>
  <w:abstractNum w:abstractNumId="46" w15:restartNumberingAfterBreak="0">
    <w:nsid w:val="18CF7CF8"/>
    <w:multiLevelType w:val="multilevel"/>
    <w:tmpl w:val="B4DAA718"/>
    <w:lvl w:ilvl="0">
      <w:start w:val="1"/>
      <w:numFmt w:val="decimal"/>
      <w:lvlText w:val="%1."/>
      <w:lvlJc w:val="left"/>
      <w:pPr>
        <w:tabs>
          <w:tab w:val="num" w:pos="0"/>
        </w:tabs>
        <w:ind w:left="357" w:hanging="357"/>
      </w:pPr>
      <w:rPr>
        <w:b w:val="0"/>
        <w:i w:val="0"/>
        <w:sz w:val="22"/>
        <w:szCs w:val="22"/>
      </w:rPr>
    </w:lvl>
    <w:lvl w:ilvl="1">
      <w:start w:val="1"/>
      <w:numFmt w:val="decimal"/>
      <w:lvlText w:val="%1.%2."/>
      <w:lvlJc w:val="left"/>
      <w:pPr>
        <w:tabs>
          <w:tab w:val="num" w:pos="851"/>
        </w:tabs>
        <w:ind w:left="851" w:hanging="491"/>
      </w:pPr>
      <w:rPr>
        <w:rFonts w:ascii="Arial" w:hAnsi="Arial" w:cs="Times New Roman" w:hint="default"/>
        <w:b w:val="0"/>
        <w:i w:val="0"/>
        <w:sz w:val="22"/>
        <w:szCs w:val="22"/>
      </w:rPr>
    </w:lvl>
    <w:lvl w:ilvl="2">
      <w:start w:val="1"/>
      <w:numFmt w:val="decimal"/>
      <w:lvlText w:val="%1.%2.%3."/>
      <w:lvlJc w:val="left"/>
      <w:pPr>
        <w:tabs>
          <w:tab w:val="num" w:pos="1440"/>
        </w:tabs>
        <w:ind w:left="1440" w:hanging="720"/>
      </w:pPr>
      <w:rPr>
        <w:b w:val="0"/>
        <w:i w:val="0"/>
      </w:r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47" w15:restartNumberingAfterBreak="0">
    <w:nsid w:val="18FB77CA"/>
    <w:multiLevelType w:val="multilevel"/>
    <w:tmpl w:val="41D28BE4"/>
    <w:name w:val="WW8Num122"/>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92"/>
        </w:tabs>
        <w:ind w:left="192" w:hanging="360"/>
      </w:pPr>
      <w:rPr>
        <w:rFonts w:hint="default"/>
      </w:rPr>
    </w:lvl>
    <w:lvl w:ilvl="2">
      <w:start w:val="1"/>
      <w:numFmt w:val="bullet"/>
      <w:lvlText w:val=""/>
      <w:lvlJc w:val="left"/>
      <w:pPr>
        <w:tabs>
          <w:tab w:val="num" w:pos="912"/>
        </w:tabs>
        <w:ind w:left="912" w:hanging="360"/>
      </w:pPr>
      <w:rPr>
        <w:rFonts w:ascii="Wingdings" w:hAnsi="Wingdings" w:hint="default"/>
      </w:rPr>
    </w:lvl>
    <w:lvl w:ilvl="3">
      <w:start w:val="1"/>
      <w:numFmt w:val="bullet"/>
      <w:lvlText w:val=""/>
      <w:lvlJc w:val="left"/>
      <w:pPr>
        <w:tabs>
          <w:tab w:val="num" w:pos="1632"/>
        </w:tabs>
        <w:ind w:left="1632" w:hanging="360"/>
      </w:pPr>
      <w:rPr>
        <w:rFonts w:ascii="Symbol" w:hAnsi="Symbol" w:hint="default"/>
      </w:rPr>
    </w:lvl>
    <w:lvl w:ilvl="4">
      <w:start w:val="1"/>
      <w:numFmt w:val="bullet"/>
      <w:lvlText w:val="o"/>
      <w:lvlJc w:val="left"/>
      <w:pPr>
        <w:tabs>
          <w:tab w:val="num" w:pos="2352"/>
        </w:tabs>
        <w:ind w:left="2352" w:hanging="360"/>
      </w:pPr>
      <w:rPr>
        <w:rFonts w:ascii="Courier New" w:hAnsi="Courier New" w:cs="Courier New" w:hint="default"/>
      </w:rPr>
    </w:lvl>
    <w:lvl w:ilvl="5">
      <w:start w:val="1"/>
      <w:numFmt w:val="bullet"/>
      <w:lvlText w:val=""/>
      <w:lvlJc w:val="left"/>
      <w:pPr>
        <w:tabs>
          <w:tab w:val="num" w:pos="3072"/>
        </w:tabs>
        <w:ind w:left="3072" w:hanging="360"/>
      </w:pPr>
      <w:rPr>
        <w:rFonts w:ascii="Wingdings" w:hAnsi="Wingdings" w:hint="default"/>
      </w:rPr>
    </w:lvl>
    <w:lvl w:ilvl="6">
      <w:start w:val="1"/>
      <w:numFmt w:val="bullet"/>
      <w:lvlText w:val=""/>
      <w:lvlJc w:val="left"/>
      <w:pPr>
        <w:tabs>
          <w:tab w:val="num" w:pos="3792"/>
        </w:tabs>
        <w:ind w:left="3792" w:hanging="360"/>
      </w:pPr>
      <w:rPr>
        <w:rFonts w:ascii="Symbol" w:hAnsi="Symbol" w:hint="default"/>
      </w:rPr>
    </w:lvl>
    <w:lvl w:ilvl="7">
      <w:start w:val="1"/>
      <w:numFmt w:val="bullet"/>
      <w:lvlText w:val="o"/>
      <w:lvlJc w:val="left"/>
      <w:pPr>
        <w:tabs>
          <w:tab w:val="num" w:pos="4512"/>
        </w:tabs>
        <w:ind w:left="4512" w:hanging="360"/>
      </w:pPr>
      <w:rPr>
        <w:rFonts w:ascii="Courier New" w:hAnsi="Courier New" w:cs="Courier New" w:hint="default"/>
      </w:rPr>
    </w:lvl>
    <w:lvl w:ilvl="8">
      <w:start w:val="1"/>
      <w:numFmt w:val="bullet"/>
      <w:lvlText w:val=""/>
      <w:lvlJc w:val="left"/>
      <w:pPr>
        <w:tabs>
          <w:tab w:val="num" w:pos="5232"/>
        </w:tabs>
        <w:ind w:left="5232" w:hanging="360"/>
      </w:pPr>
      <w:rPr>
        <w:rFonts w:ascii="Wingdings" w:hAnsi="Wingdings" w:hint="default"/>
      </w:rPr>
    </w:lvl>
  </w:abstractNum>
  <w:abstractNum w:abstractNumId="48" w15:restartNumberingAfterBreak="0">
    <w:nsid w:val="2150392E"/>
    <w:multiLevelType w:val="hybridMultilevel"/>
    <w:tmpl w:val="F2762CCE"/>
    <w:lvl w:ilvl="0" w:tplc="04150017">
      <w:start w:val="1"/>
      <w:numFmt w:val="lowerLetter"/>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49" w15:restartNumberingAfterBreak="0">
    <w:nsid w:val="21B27052"/>
    <w:multiLevelType w:val="hybridMultilevel"/>
    <w:tmpl w:val="C80E519C"/>
    <w:lvl w:ilvl="0" w:tplc="04150017">
      <w:start w:val="1"/>
      <w:numFmt w:val="lowerLetter"/>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50" w15:restartNumberingAfterBreak="0">
    <w:nsid w:val="22FE3229"/>
    <w:multiLevelType w:val="hybridMultilevel"/>
    <w:tmpl w:val="9D0EAFD4"/>
    <w:lvl w:ilvl="0" w:tplc="CB4E0E2A">
      <w:start w:val="2"/>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1" w15:restartNumberingAfterBreak="0">
    <w:nsid w:val="24131BBE"/>
    <w:multiLevelType w:val="hybridMultilevel"/>
    <w:tmpl w:val="EB048EA6"/>
    <w:lvl w:ilvl="0" w:tplc="0415000F">
      <w:start w:val="1"/>
      <w:numFmt w:val="decimal"/>
      <w:lvlText w:val="%1."/>
      <w:lvlJc w:val="left"/>
      <w:pPr>
        <w:ind w:left="1845" w:hanging="360"/>
      </w:pPr>
    </w:lvl>
    <w:lvl w:ilvl="1" w:tplc="04150019" w:tentative="1">
      <w:start w:val="1"/>
      <w:numFmt w:val="lowerLetter"/>
      <w:lvlText w:val="%2."/>
      <w:lvlJc w:val="left"/>
      <w:pPr>
        <w:ind w:left="2565" w:hanging="360"/>
      </w:pPr>
    </w:lvl>
    <w:lvl w:ilvl="2" w:tplc="0415001B" w:tentative="1">
      <w:start w:val="1"/>
      <w:numFmt w:val="lowerRoman"/>
      <w:lvlText w:val="%3."/>
      <w:lvlJc w:val="right"/>
      <w:pPr>
        <w:ind w:left="3285" w:hanging="180"/>
      </w:pPr>
    </w:lvl>
    <w:lvl w:ilvl="3" w:tplc="0415000F" w:tentative="1">
      <w:start w:val="1"/>
      <w:numFmt w:val="decimal"/>
      <w:lvlText w:val="%4."/>
      <w:lvlJc w:val="left"/>
      <w:pPr>
        <w:ind w:left="4005" w:hanging="360"/>
      </w:pPr>
    </w:lvl>
    <w:lvl w:ilvl="4" w:tplc="04150019" w:tentative="1">
      <w:start w:val="1"/>
      <w:numFmt w:val="lowerLetter"/>
      <w:lvlText w:val="%5."/>
      <w:lvlJc w:val="left"/>
      <w:pPr>
        <w:ind w:left="4725" w:hanging="360"/>
      </w:pPr>
    </w:lvl>
    <w:lvl w:ilvl="5" w:tplc="0415001B" w:tentative="1">
      <w:start w:val="1"/>
      <w:numFmt w:val="lowerRoman"/>
      <w:lvlText w:val="%6."/>
      <w:lvlJc w:val="right"/>
      <w:pPr>
        <w:ind w:left="5445" w:hanging="180"/>
      </w:pPr>
    </w:lvl>
    <w:lvl w:ilvl="6" w:tplc="0415000F" w:tentative="1">
      <w:start w:val="1"/>
      <w:numFmt w:val="decimal"/>
      <w:lvlText w:val="%7."/>
      <w:lvlJc w:val="left"/>
      <w:pPr>
        <w:ind w:left="6165" w:hanging="360"/>
      </w:pPr>
    </w:lvl>
    <w:lvl w:ilvl="7" w:tplc="04150019" w:tentative="1">
      <w:start w:val="1"/>
      <w:numFmt w:val="lowerLetter"/>
      <w:lvlText w:val="%8."/>
      <w:lvlJc w:val="left"/>
      <w:pPr>
        <w:ind w:left="6885" w:hanging="360"/>
      </w:pPr>
    </w:lvl>
    <w:lvl w:ilvl="8" w:tplc="0415001B" w:tentative="1">
      <w:start w:val="1"/>
      <w:numFmt w:val="lowerRoman"/>
      <w:lvlText w:val="%9."/>
      <w:lvlJc w:val="right"/>
      <w:pPr>
        <w:ind w:left="7605" w:hanging="180"/>
      </w:pPr>
    </w:lvl>
  </w:abstractNum>
  <w:abstractNum w:abstractNumId="52" w15:restartNumberingAfterBreak="0">
    <w:nsid w:val="2429610A"/>
    <w:multiLevelType w:val="multilevel"/>
    <w:tmpl w:val="4A10A0C4"/>
    <w:lvl w:ilvl="0">
      <w:start w:val="1"/>
      <w:numFmt w:val="decimal"/>
      <w:pStyle w:val="PunktPoziom1"/>
      <w:lvlText w:val="%1."/>
      <w:lvlJc w:val="left"/>
      <w:pPr>
        <w:tabs>
          <w:tab w:val="num" w:pos="644"/>
        </w:tabs>
        <w:ind w:left="644" w:hanging="360"/>
      </w:pPr>
    </w:lvl>
    <w:lvl w:ilvl="1">
      <w:start w:val="1"/>
      <w:numFmt w:val="decimal"/>
      <w:lvlText w:val="%1.%2."/>
      <w:lvlJc w:val="left"/>
      <w:pPr>
        <w:tabs>
          <w:tab w:val="num" w:pos="1080"/>
        </w:tabs>
        <w:ind w:left="792" w:hanging="432"/>
      </w:pPr>
    </w:lvl>
    <w:lvl w:ilvl="2">
      <w:start w:val="1"/>
      <w:numFmt w:val="decimal"/>
      <w:lvlText w:val="%1. %2. %3"/>
      <w:lvlJc w:val="left"/>
      <w:pPr>
        <w:tabs>
          <w:tab w:val="num" w:pos="1800"/>
        </w:tabs>
        <w:ind w:left="1224" w:hanging="504"/>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15:restartNumberingAfterBreak="0">
    <w:nsid w:val="293937E6"/>
    <w:multiLevelType w:val="hybridMultilevel"/>
    <w:tmpl w:val="54C0DA7E"/>
    <w:lvl w:ilvl="0" w:tplc="04150017">
      <w:start w:val="1"/>
      <w:numFmt w:val="lowerLetter"/>
      <w:lvlText w:val="%1)"/>
      <w:lvlJc w:val="left"/>
      <w:pPr>
        <w:ind w:left="928" w:hanging="360"/>
      </w:p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54" w15:restartNumberingAfterBreak="0">
    <w:nsid w:val="29862F3F"/>
    <w:multiLevelType w:val="multilevel"/>
    <w:tmpl w:val="964E9424"/>
    <w:lvl w:ilvl="0">
      <w:start w:val="1"/>
      <w:numFmt w:val="decimal"/>
      <w:pStyle w:val="StylNagwek1TimesNewRoman12ptPo6pt"/>
      <w:lvlText w:val="%1."/>
      <w:lvlJc w:val="left"/>
      <w:pPr>
        <w:tabs>
          <w:tab w:val="num" w:pos="432"/>
        </w:tabs>
        <w:ind w:left="432" w:hanging="432"/>
      </w:pPr>
      <w:rPr>
        <w:rFonts w:hint="default"/>
        <w:b/>
        <w:i w:val="0"/>
        <w:kern w:val="24"/>
        <w:sz w:val="20"/>
        <w:szCs w:val="28"/>
      </w:rPr>
    </w:lvl>
    <w:lvl w:ilvl="1">
      <w:start w:val="1"/>
      <w:numFmt w:val="decimal"/>
      <w:lvlText w:val="%1.%2."/>
      <w:lvlJc w:val="left"/>
      <w:pPr>
        <w:tabs>
          <w:tab w:val="num" w:pos="576"/>
        </w:tabs>
        <w:ind w:left="284" w:hanging="284"/>
      </w:pPr>
      <w:rPr>
        <w:rFonts w:ascii="Arial" w:hAnsi="Arial" w:cs="Arial" w:hint="default"/>
        <w:b/>
        <w:i w:val="0"/>
        <w:sz w:val="22"/>
        <w:szCs w:val="22"/>
      </w:rPr>
    </w:lvl>
    <w:lvl w:ilvl="2">
      <w:start w:val="1"/>
      <w:numFmt w:val="decimal"/>
      <w:lvlText w:val="%1.%2.%3"/>
      <w:lvlJc w:val="left"/>
      <w:pPr>
        <w:tabs>
          <w:tab w:val="num" w:pos="1260"/>
        </w:tabs>
        <w:ind w:left="1260" w:hanging="720"/>
      </w:pPr>
      <w:rPr>
        <w:rFonts w:hint="default"/>
        <w:sz w:val="2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2AAC40D5"/>
    <w:multiLevelType w:val="hybridMultilevel"/>
    <w:tmpl w:val="B7F259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2AE12774"/>
    <w:multiLevelType w:val="hybridMultilevel"/>
    <w:tmpl w:val="B8CABD28"/>
    <w:lvl w:ilvl="0" w:tplc="04150017">
      <w:start w:val="1"/>
      <w:numFmt w:val="lowerLetter"/>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57" w15:restartNumberingAfterBreak="0">
    <w:nsid w:val="2DAE159B"/>
    <w:multiLevelType w:val="hybridMultilevel"/>
    <w:tmpl w:val="666E1266"/>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2FCB378E"/>
    <w:multiLevelType w:val="hybridMultilevel"/>
    <w:tmpl w:val="8A94E6C6"/>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30457183"/>
    <w:multiLevelType w:val="hybridMultilevel"/>
    <w:tmpl w:val="B8CABD28"/>
    <w:lvl w:ilvl="0" w:tplc="04150017">
      <w:start w:val="1"/>
      <w:numFmt w:val="lowerLetter"/>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60" w15:restartNumberingAfterBreak="0">
    <w:nsid w:val="30503A04"/>
    <w:multiLevelType w:val="hybridMultilevel"/>
    <w:tmpl w:val="D1C4E9EE"/>
    <w:lvl w:ilvl="0" w:tplc="04150017">
      <w:start w:val="1"/>
      <w:numFmt w:val="lowerLetter"/>
      <w:lvlText w:val="%1)"/>
      <w:lvlJc w:val="left"/>
      <w:pPr>
        <w:ind w:left="2226" w:hanging="360"/>
      </w:pPr>
    </w:lvl>
    <w:lvl w:ilvl="1" w:tplc="04150019" w:tentative="1">
      <w:start w:val="1"/>
      <w:numFmt w:val="lowerLetter"/>
      <w:lvlText w:val="%2."/>
      <w:lvlJc w:val="left"/>
      <w:pPr>
        <w:ind w:left="2946" w:hanging="360"/>
      </w:pPr>
    </w:lvl>
    <w:lvl w:ilvl="2" w:tplc="0415001B" w:tentative="1">
      <w:start w:val="1"/>
      <w:numFmt w:val="lowerRoman"/>
      <w:lvlText w:val="%3."/>
      <w:lvlJc w:val="right"/>
      <w:pPr>
        <w:ind w:left="3666" w:hanging="180"/>
      </w:pPr>
    </w:lvl>
    <w:lvl w:ilvl="3" w:tplc="0415000F" w:tentative="1">
      <w:start w:val="1"/>
      <w:numFmt w:val="decimal"/>
      <w:lvlText w:val="%4."/>
      <w:lvlJc w:val="left"/>
      <w:pPr>
        <w:ind w:left="4386" w:hanging="360"/>
      </w:pPr>
    </w:lvl>
    <w:lvl w:ilvl="4" w:tplc="04150019" w:tentative="1">
      <w:start w:val="1"/>
      <w:numFmt w:val="lowerLetter"/>
      <w:lvlText w:val="%5."/>
      <w:lvlJc w:val="left"/>
      <w:pPr>
        <w:ind w:left="5106" w:hanging="360"/>
      </w:pPr>
    </w:lvl>
    <w:lvl w:ilvl="5" w:tplc="0415001B" w:tentative="1">
      <w:start w:val="1"/>
      <w:numFmt w:val="lowerRoman"/>
      <w:lvlText w:val="%6."/>
      <w:lvlJc w:val="right"/>
      <w:pPr>
        <w:ind w:left="5826" w:hanging="180"/>
      </w:pPr>
    </w:lvl>
    <w:lvl w:ilvl="6" w:tplc="0415000F" w:tentative="1">
      <w:start w:val="1"/>
      <w:numFmt w:val="decimal"/>
      <w:lvlText w:val="%7."/>
      <w:lvlJc w:val="left"/>
      <w:pPr>
        <w:ind w:left="6546" w:hanging="360"/>
      </w:pPr>
    </w:lvl>
    <w:lvl w:ilvl="7" w:tplc="04150019" w:tentative="1">
      <w:start w:val="1"/>
      <w:numFmt w:val="lowerLetter"/>
      <w:lvlText w:val="%8."/>
      <w:lvlJc w:val="left"/>
      <w:pPr>
        <w:ind w:left="7266" w:hanging="360"/>
      </w:pPr>
    </w:lvl>
    <w:lvl w:ilvl="8" w:tplc="0415001B" w:tentative="1">
      <w:start w:val="1"/>
      <w:numFmt w:val="lowerRoman"/>
      <w:lvlText w:val="%9."/>
      <w:lvlJc w:val="right"/>
      <w:pPr>
        <w:ind w:left="7986" w:hanging="180"/>
      </w:pPr>
    </w:lvl>
  </w:abstractNum>
  <w:abstractNum w:abstractNumId="61" w15:restartNumberingAfterBreak="0">
    <w:nsid w:val="34113451"/>
    <w:multiLevelType w:val="multilevel"/>
    <w:tmpl w:val="45B0FEBE"/>
    <w:lvl w:ilvl="0">
      <w:start w:val="1"/>
      <w:numFmt w:val="decimal"/>
      <w:lvlText w:val="%1."/>
      <w:lvlJc w:val="left"/>
      <w:pPr>
        <w:tabs>
          <w:tab w:val="num" w:pos="0"/>
        </w:tabs>
        <w:ind w:left="357" w:hanging="357"/>
      </w:pPr>
      <w:rPr>
        <w:rFonts w:cs="Times New Roman" w:hint="default"/>
        <w:b w:val="0"/>
        <w:sz w:val="20"/>
        <w:szCs w:val="20"/>
      </w:rPr>
    </w:lvl>
    <w:lvl w:ilvl="1">
      <w:start w:val="1"/>
      <w:numFmt w:val="decimal"/>
      <w:lvlText w:val="%2)"/>
      <w:lvlJc w:val="left"/>
      <w:pPr>
        <w:tabs>
          <w:tab w:val="num" w:pos="1059"/>
        </w:tabs>
        <w:ind w:left="1059" w:hanging="491"/>
      </w:pPr>
      <w:rPr>
        <w:rFonts w:cs="Times New Roman" w:hint="default"/>
        <w:sz w:val="20"/>
        <w:szCs w:val="20"/>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2" w15:restartNumberingAfterBreak="0">
    <w:nsid w:val="348755FF"/>
    <w:multiLevelType w:val="multilevel"/>
    <w:tmpl w:val="8AEAA0B4"/>
    <w:lvl w:ilvl="0">
      <w:start w:val="9"/>
      <w:numFmt w:val="decimal"/>
      <w:lvlText w:val="%1."/>
      <w:lvlJc w:val="left"/>
      <w:pPr>
        <w:tabs>
          <w:tab w:val="num" w:pos="0"/>
        </w:tabs>
        <w:ind w:left="357" w:hanging="357"/>
      </w:pPr>
      <w:rPr>
        <w:rFonts w:hint="default"/>
        <w:b w:val="0"/>
        <w:sz w:val="22"/>
        <w:szCs w:val="22"/>
      </w:rPr>
    </w:lvl>
    <w:lvl w:ilvl="1">
      <w:start w:val="1"/>
      <w:numFmt w:val="decimal"/>
      <w:lvlText w:val="%1.%2."/>
      <w:lvlJc w:val="left"/>
      <w:pPr>
        <w:tabs>
          <w:tab w:val="num" w:pos="851"/>
        </w:tabs>
        <w:ind w:left="851" w:hanging="491"/>
      </w:pPr>
      <w:rPr>
        <w:rFonts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63" w15:restartNumberingAfterBreak="0">
    <w:nsid w:val="351944B5"/>
    <w:multiLevelType w:val="hybridMultilevel"/>
    <w:tmpl w:val="666E1266"/>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4" w15:restartNumberingAfterBreak="0">
    <w:nsid w:val="38B962ED"/>
    <w:multiLevelType w:val="multilevel"/>
    <w:tmpl w:val="C792E98A"/>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9151D94"/>
    <w:multiLevelType w:val="hybridMultilevel"/>
    <w:tmpl w:val="A6FA501E"/>
    <w:lvl w:ilvl="0" w:tplc="EC32E380">
      <w:start w:val="1"/>
      <w:numFmt w:val="decimal"/>
      <w:lvlText w:val="%1."/>
      <w:lvlJc w:val="left"/>
      <w:pPr>
        <w:tabs>
          <w:tab w:val="num" w:pos="360"/>
        </w:tabs>
        <w:ind w:left="360" w:hanging="360"/>
      </w:pPr>
      <w:rPr>
        <w:rFonts w:hint="default"/>
        <w:b/>
        <w:i w:val="0"/>
        <w:color w:val="auto"/>
      </w:rPr>
    </w:lvl>
    <w:lvl w:ilvl="1" w:tplc="95463938">
      <w:start w:val="1"/>
      <w:numFmt w:val="lowerLetter"/>
      <w:lvlText w:val="%2."/>
      <w:lvlJc w:val="left"/>
      <w:pPr>
        <w:tabs>
          <w:tab w:val="num" w:pos="1440"/>
        </w:tabs>
        <w:ind w:left="1440" w:hanging="360"/>
      </w:pPr>
    </w:lvl>
    <w:lvl w:ilvl="2" w:tplc="7D3CF958">
      <w:start w:val="1"/>
      <w:numFmt w:val="lowerRoman"/>
      <w:lvlText w:val="%3."/>
      <w:lvlJc w:val="right"/>
      <w:pPr>
        <w:tabs>
          <w:tab w:val="num" w:pos="2160"/>
        </w:tabs>
        <w:ind w:left="2160" w:hanging="180"/>
      </w:pPr>
    </w:lvl>
    <w:lvl w:ilvl="3" w:tplc="429CBD58">
      <w:start w:val="1"/>
      <w:numFmt w:val="decimal"/>
      <w:lvlText w:val="%4."/>
      <w:lvlJc w:val="left"/>
      <w:pPr>
        <w:tabs>
          <w:tab w:val="num" w:pos="2880"/>
        </w:tabs>
        <w:ind w:left="2880" w:hanging="360"/>
      </w:pPr>
    </w:lvl>
    <w:lvl w:ilvl="4" w:tplc="8B54BFC8">
      <w:start w:val="1"/>
      <w:numFmt w:val="lowerLetter"/>
      <w:lvlText w:val="%5."/>
      <w:lvlJc w:val="left"/>
      <w:pPr>
        <w:tabs>
          <w:tab w:val="num" w:pos="3600"/>
        </w:tabs>
        <w:ind w:left="3600" w:hanging="360"/>
      </w:pPr>
    </w:lvl>
    <w:lvl w:ilvl="5" w:tplc="EB72F8D4">
      <w:start w:val="1"/>
      <w:numFmt w:val="lowerRoman"/>
      <w:lvlText w:val="%6."/>
      <w:lvlJc w:val="right"/>
      <w:pPr>
        <w:tabs>
          <w:tab w:val="num" w:pos="4320"/>
        </w:tabs>
        <w:ind w:left="4320" w:hanging="180"/>
      </w:pPr>
    </w:lvl>
    <w:lvl w:ilvl="6" w:tplc="76425288">
      <w:start w:val="1"/>
      <w:numFmt w:val="decimal"/>
      <w:lvlText w:val="%7."/>
      <w:lvlJc w:val="left"/>
      <w:pPr>
        <w:tabs>
          <w:tab w:val="num" w:pos="5040"/>
        </w:tabs>
        <w:ind w:left="5040" w:hanging="360"/>
      </w:pPr>
      <w:rPr>
        <w:rFonts w:ascii="Arial" w:eastAsia="Times New Roman" w:hAnsi="Arial" w:cs="Arial"/>
        <w:b w:val="0"/>
      </w:rPr>
    </w:lvl>
    <w:lvl w:ilvl="7" w:tplc="29DC3A44" w:tentative="1">
      <w:start w:val="1"/>
      <w:numFmt w:val="lowerLetter"/>
      <w:lvlText w:val="%8."/>
      <w:lvlJc w:val="left"/>
      <w:pPr>
        <w:tabs>
          <w:tab w:val="num" w:pos="5760"/>
        </w:tabs>
        <w:ind w:left="5760" w:hanging="360"/>
      </w:pPr>
    </w:lvl>
    <w:lvl w:ilvl="8" w:tplc="BC48A60A" w:tentative="1">
      <w:start w:val="1"/>
      <w:numFmt w:val="lowerRoman"/>
      <w:lvlText w:val="%9."/>
      <w:lvlJc w:val="right"/>
      <w:pPr>
        <w:tabs>
          <w:tab w:val="num" w:pos="6480"/>
        </w:tabs>
        <w:ind w:left="6480" w:hanging="180"/>
      </w:pPr>
    </w:lvl>
  </w:abstractNum>
  <w:abstractNum w:abstractNumId="66" w15:restartNumberingAfterBreak="0">
    <w:nsid w:val="3B2D75D9"/>
    <w:multiLevelType w:val="hybridMultilevel"/>
    <w:tmpl w:val="B50AEEB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7" w15:restartNumberingAfterBreak="0">
    <w:nsid w:val="3C401465"/>
    <w:multiLevelType w:val="hybridMultilevel"/>
    <w:tmpl w:val="1700A000"/>
    <w:lvl w:ilvl="0" w:tplc="0415000F">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8" w15:restartNumberingAfterBreak="0">
    <w:nsid w:val="3DB33EB7"/>
    <w:multiLevelType w:val="hybridMultilevel"/>
    <w:tmpl w:val="5246D94E"/>
    <w:name w:val="WW8Num45"/>
    <w:lvl w:ilvl="0" w:tplc="04150001">
      <w:start w:val="1"/>
      <w:numFmt w:val="bullet"/>
      <w:lvlText w:val=""/>
      <w:lvlJc w:val="left"/>
      <w:pPr>
        <w:tabs>
          <w:tab w:val="num" w:pos="3900"/>
        </w:tabs>
        <w:ind w:left="3900" w:hanging="360"/>
      </w:pPr>
      <w:rPr>
        <w:rFonts w:ascii="Symbol" w:hAnsi="Symbol" w:hint="default"/>
      </w:rPr>
    </w:lvl>
    <w:lvl w:ilvl="1" w:tplc="04150003" w:tentative="1">
      <w:start w:val="1"/>
      <w:numFmt w:val="bullet"/>
      <w:lvlText w:val="o"/>
      <w:lvlJc w:val="left"/>
      <w:pPr>
        <w:tabs>
          <w:tab w:val="num" w:pos="4620"/>
        </w:tabs>
        <w:ind w:left="4620" w:hanging="360"/>
      </w:pPr>
      <w:rPr>
        <w:rFonts w:ascii="Courier New" w:hAnsi="Courier New" w:cs="Courier New" w:hint="default"/>
      </w:rPr>
    </w:lvl>
    <w:lvl w:ilvl="2" w:tplc="04150005" w:tentative="1">
      <w:start w:val="1"/>
      <w:numFmt w:val="bullet"/>
      <w:lvlText w:val=""/>
      <w:lvlJc w:val="left"/>
      <w:pPr>
        <w:tabs>
          <w:tab w:val="num" w:pos="5340"/>
        </w:tabs>
        <w:ind w:left="5340" w:hanging="360"/>
      </w:pPr>
      <w:rPr>
        <w:rFonts w:ascii="Wingdings" w:hAnsi="Wingdings" w:hint="default"/>
      </w:rPr>
    </w:lvl>
    <w:lvl w:ilvl="3" w:tplc="04150001" w:tentative="1">
      <w:start w:val="1"/>
      <w:numFmt w:val="bullet"/>
      <w:lvlText w:val=""/>
      <w:lvlJc w:val="left"/>
      <w:pPr>
        <w:tabs>
          <w:tab w:val="num" w:pos="6060"/>
        </w:tabs>
        <w:ind w:left="6060" w:hanging="360"/>
      </w:pPr>
      <w:rPr>
        <w:rFonts w:ascii="Symbol" w:hAnsi="Symbol" w:hint="default"/>
      </w:rPr>
    </w:lvl>
    <w:lvl w:ilvl="4" w:tplc="04150003" w:tentative="1">
      <w:start w:val="1"/>
      <w:numFmt w:val="bullet"/>
      <w:lvlText w:val="o"/>
      <w:lvlJc w:val="left"/>
      <w:pPr>
        <w:tabs>
          <w:tab w:val="num" w:pos="6780"/>
        </w:tabs>
        <w:ind w:left="6780" w:hanging="360"/>
      </w:pPr>
      <w:rPr>
        <w:rFonts w:ascii="Courier New" w:hAnsi="Courier New" w:cs="Courier New" w:hint="default"/>
      </w:rPr>
    </w:lvl>
    <w:lvl w:ilvl="5" w:tplc="04150005" w:tentative="1">
      <w:start w:val="1"/>
      <w:numFmt w:val="bullet"/>
      <w:lvlText w:val=""/>
      <w:lvlJc w:val="left"/>
      <w:pPr>
        <w:tabs>
          <w:tab w:val="num" w:pos="7500"/>
        </w:tabs>
        <w:ind w:left="7500" w:hanging="360"/>
      </w:pPr>
      <w:rPr>
        <w:rFonts w:ascii="Wingdings" w:hAnsi="Wingdings" w:hint="default"/>
      </w:rPr>
    </w:lvl>
    <w:lvl w:ilvl="6" w:tplc="04150001" w:tentative="1">
      <w:start w:val="1"/>
      <w:numFmt w:val="bullet"/>
      <w:lvlText w:val=""/>
      <w:lvlJc w:val="left"/>
      <w:pPr>
        <w:tabs>
          <w:tab w:val="num" w:pos="8220"/>
        </w:tabs>
        <w:ind w:left="8220" w:hanging="360"/>
      </w:pPr>
      <w:rPr>
        <w:rFonts w:ascii="Symbol" w:hAnsi="Symbol" w:hint="default"/>
      </w:rPr>
    </w:lvl>
    <w:lvl w:ilvl="7" w:tplc="04150003" w:tentative="1">
      <w:start w:val="1"/>
      <w:numFmt w:val="bullet"/>
      <w:lvlText w:val="o"/>
      <w:lvlJc w:val="left"/>
      <w:pPr>
        <w:tabs>
          <w:tab w:val="num" w:pos="8940"/>
        </w:tabs>
        <w:ind w:left="8940" w:hanging="360"/>
      </w:pPr>
      <w:rPr>
        <w:rFonts w:ascii="Courier New" w:hAnsi="Courier New" w:cs="Courier New" w:hint="default"/>
      </w:rPr>
    </w:lvl>
    <w:lvl w:ilvl="8" w:tplc="04150005" w:tentative="1">
      <w:start w:val="1"/>
      <w:numFmt w:val="bullet"/>
      <w:lvlText w:val=""/>
      <w:lvlJc w:val="left"/>
      <w:pPr>
        <w:tabs>
          <w:tab w:val="num" w:pos="9660"/>
        </w:tabs>
        <w:ind w:left="9660" w:hanging="360"/>
      </w:pPr>
      <w:rPr>
        <w:rFonts w:ascii="Wingdings" w:hAnsi="Wingdings" w:hint="default"/>
      </w:rPr>
    </w:lvl>
  </w:abstractNum>
  <w:abstractNum w:abstractNumId="69" w15:restartNumberingAfterBreak="0">
    <w:nsid w:val="445C4B1E"/>
    <w:multiLevelType w:val="hybridMultilevel"/>
    <w:tmpl w:val="D3C6DA40"/>
    <w:lvl w:ilvl="0" w:tplc="585AF0DC">
      <w:start w:val="1"/>
      <w:numFmt w:val="lowerLetter"/>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0" w15:restartNumberingAfterBreak="0">
    <w:nsid w:val="48D41FE1"/>
    <w:multiLevelType w:val="hybridMultilevel"/>
    <w:tmpl w:val="86E213A6"/>
    <w:lvl w:ilvl="0" w:tplc="429CBD58">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1" w15:restartNumberingAfterBreak="0">
    <w:nsid w:val="49603425"/>
    <w:multiLevelType w:val="hybridMultilevel"/>
    <w:tmpl w:val="3A2C2BAC"/>
    <w:lvl w:ilvl="0" w:tplc="04150001">
      <w:start w:val="1"/>
      <w:numFmt w:val="bullet"/>
      <w:lvlText w:val=""/>
      <w:lvlJc w:val="left"/>
      <w:pPr>
        <w:ind w:left="1506" w:hanging="360"/>
      </w:pPr>
      <w:rPr>
        <w:rFonts w:ascii="Symbol" w:hAnsi="Symbol" w:hint="default"/>
      </w:rPr>
    </w:lvl>
    <w:lvl w:ilvl="1" w:tplc="04150003" w:tentative="1">
      <w:start w:val="1"/>
      <w:numFmt w:val="bullet"/>
      <w:lvlText w:val="o"/>
      <w:lvlJc w:val="left"/>
      <w:pPr>
        <w:ind w:left="2226" w:hanging="360"/>
      </w:pPr>
      <w:rPr>
        <w:rFonts w:ascii="Courier New" w:hAnsi="Courier New" w:cs="Courier New" w:hint="default"/>
      </w:rPr>
    </w:lvl>
    <w:lvl w:ilvl="2" w:tplc="04150005" w:tentative="1">
      <w:start w:val="1"/>
      <w:numFmt w:val="bullet"/>
      <w:lvlText w:val=""/>
      <w:lvlJc w:val="left"/>
      <w:pPr>
        <w:ind w:left="2946" w:hanging="360"/>
      </w:pPr>
      <w:rPr>
        <w:rFonts w:ascii="Wingdings" w:hAnsi="Wingdings" w:hint="default"/>
      </w:rPr>
    </w:lvl>
    <w:lvl w:ilvl="3" w:tplc="04150001" w:tentative="1">
      <w:start w:val="1"/>
      <w:numFmt w:val="bullet"/>
      <w:lvlText w:val=""/>
      <w:lvlJc w:val="left"/>
      <w:pPr>
        <w:ind w:left="3666" w:hanging="360"/>
      </w:pPr>
      <w:rPr>
        <w:rFonts w:ascii="Symbol" w:hAnsi="Symbol" w:hint="default"/>
      </w:rPr>
    </w:lvl>
    <w:lvl w:ilvl="4" w:tplc="04150003" w:tentative="1">
      <w:start w:val="1"/>
      <w:numFmt w:val="bullet"/>
      <w:lvlText w:val="o"/>
      <w:lvlJc w:val="left"/>
      <w:pPr>
        <w:ind w:left="4386" w:hanging="360"/>
      </w:pPr>
      <w:rPr>
        <w:rFonts w:ascii="Courier New" w:hAnsi="Courier New" w:cs="Courier New" w:hint="default"/>
      </w:rPr>
    </w:lvl>
    <w:lvl w:ilvl="5" w:tplc="04150005" w:tentative="1">
      <w:start w:val="1"/>
      <w:numFmt w:val="bullet"/>
      <w:lvlText w:val=""/>
      <w:lvlJc w:val="left"/>
      <w:pPr>
        <w:ind w:left="5106" w:hanging="360"/>
      </w:pPr>
      <w:rPr>
        <w:rFonts w:ascii="Wingdings" w:hAnsi="Wingdings" w:hint="default"/>
      </w:rPr>
    </w:lvl>
    <w:lvl w:ilvl="6" w:tplc="04150001" w:tentative="1">
      <w:start w:val="1"/>
      <w:numFmt w:val="bullet"/>
      <w:lvlText w:val=""/>
      <w:lvlJc w:val="left"/>
      <w:pPr>
        <w:ind w:left="5826" w:hanging="360"/>
      </w:pPr>
      <w:rPr>
        <w:rFonts w:ascii="Symbol" w:hAnsi="Symbol" w:hint="default"/>
      </w:rPr>
    </w:lvl>
    <w:lvl w:ilvl="7" w:tplc="04150003" w:tentative="1">
      <w:start w:val="1"/>
      <w:numFmt w:val="bullet"/>
      <w:lvlText w:val="o"/>
      <w:lvlJc w:val="left"/>
      <w:pPr>
        <w:ind w:left="6546" w:hanging="360"/>
      </w:pPr>
      <w:rPr>
        <w:rFonts w:ascii="Courier New" w:hAnsi="Courier New" w:cs="Courier New" w:hint="default"/>
      </w:rPr>
    </w:lvl>
    <w:lvl w:ilvl="8" w:tplc="04150005" w:tentative="1">
      <w:start w:val="1"/>
      <w:numFmt w:val="bullet"/>
      <w:lvlText w:val=""/>
      <w:lvlJc w:val="left"/>
      <w:pPr>
        <w:ind w:left="7266" w:hanging="360"/>
      </w:pPr>
      <w:rPr>
        <w:rFonts w:ascii="Wingdings" w:hAnsi="Wingdings" w:hint="default"/>
      </w:rPr>
    </w:lvl>
  </w:abstractNum>
  <w:abstractNum w:abstractNumId="72" w15:restartNumberingAfterBreak="0">
    <w:nsid w:val="4BFE2039"/>
    <w:multiLevelType w:val="hybridMultilevel"/>
    <w:tmpl w:val="DCB6D1EC"/>
    <w:lvl w:ilvl="0" w:tplc="0415000F">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3" w15:restartNumberingAfterBreak="0">
    <w:nsid w:val="508F4FE6"/>
    <w:multiLevelType w:val="hybridMultilevel"/>
    <w:tmpl w:val="05F25B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536C0FFD"/>
    <w:multiLevelType w:val="hybridMultilevel"/>
    <w:tmpl w:val="856C2824"/>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75" w15:restartNumberingAfterBreak="0">
    <w:nsid w:val="53EB2066"/>
    <w:multiLevelType w:val="hybridMultilevel"/>
    <w:tmpl w:val="263E6CDA"/>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6" w15:restartNumberingAfterBreak="0">
    <w:nsid w:val="54836828"/>
    <w:multiLevelType w:val="hybridMultilevel"/>
    <w:tmpl w:val="8026CD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55067BFF"/>
    <w:multiLevelType w:val="hybridMultilevel"/>
    <w:tmpl w:val="E1A8ADB8"/>
    <w:lvl w:ilvl="0" w:tplc="94945FC0">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8" w15:restartNumberingAfterBreak="0">
    <w:nsid w:val="581A2E34"/>
    <w:multiLevelType w:val="hybridMultilevel"/>
    <w:tmpl w:val="17F460E0"/>
    <w:lvl w:ilvl="0" w:tplc="0415000F">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79" w15:restartNumberingAfterBreak="0">
    <w:nsid w:val="5E5117D3"/>
    <w:multiLevelType w:val="hybridMultilevel"/>
    <w:tmpl w:val="B2946CC4"/>
    <w:lvl w:ilvl="0" w:tplc="04150017">
      <w:start w:val="1"/>
      <w:numFmt w:val="lowerLetter"/>
      <w:lvlText w:val="%1)"/>
      <w:lvlJc w:val="left"/>
      <w:pPr>
        <w:ind w:left="1506" w:hanging="360"/>
      </w:p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80" w15:restartNumberingAfterBreak="0">
    <w:nsid w:val="61CB752F"/>
    <w:multiLevelType w:val="hybridMultilevel"/>
    <w:tmpl w:val="192AAEE4"/>
    <w:lvl w:ilvl="0" w:tplc="E5381FF0">
      <w:start w:val="1"/>
      <w:numFmt w:val="decimal"/>
      <w:lvlText w:val="%1)"/>
      <w:lvlJc w:val="left"/>
      <w:pPr>
        <w:ind w:left="1211" w:hanging="360"/>
      </w:pPr>
      <w:rPr>
        <w:rFonts w:ascii="Arial" w:hAnsi="Arial" w:cs="Arial" w:hint="default"/>
        <w:i w:val="0"/>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81" w15:restartNumberingAfterBreak="0">
    <w:nsid w:val="62DD0A0E"/>
    <w:multiLevelType w:val="multilevel"/>
    <w:tmpl w:val="1EF283D0"/>
    <w:lvl w:ilvl="0">
      <w:start w:val="9"/>
      <w:numFmt w:val="decimal"/>
      <w:lvlText w:val="%1."/>
      <w:lvlJc w:val="left"/>
      <w:pPr>
        <w:ind w:left="540" w:hanging="540"/>
      </w:pPr>
      <w:rPr>
        <w:rFonts w:hint="default"/>
      </w:rPr>
    </w:lvl>
    <w:lvl w:ilvl="1">
      <w:start w:val="1"/>
      <w:numFmt w:val="decimal"/>
      <w:lvlText w:val="%1.%2."/>
      <w:lvlJc w:val="left"/>
      <w:pPr>
        <w:ind w:left="900" w:hanging="72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82" w15:restartNumberingAfterBreak="0">
    <w:nsid w:val="632F54ED"/>
    <w:multiLevelType w:val="hybridMultilevel"/>
    <w:tmpl w:val="B48CD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63737912"/>
    <w:multiLevelType w:val="hybridMultilevel"/>
    <w:tmpl w:val="FA982BA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4" w15:restartNumberingAfterBreak="0">
    <w:nsid w:val="7E625650"/>
    <w:multiLevelType w:val="hybridMultilevel"/>
    <w:tmpl w:val="E362DEF2"/>
    <w:lvl w:ilvl="0" w:tplc="0415000F">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num w:numId="1" w16cid:durableId="1697386036">
    <w:abstractNumId w:val="52"/>
  </w:num>
  <w:num w:numId="2" w16cid:durableId="137130349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01548188">
    <w:abstractNumId w:val="65"/>
  </w:num>
  <w:num w:numId="4" w16cid:durableId="668682595">
    <w:abstractNumId w:val="53"/>
  </w:num>
  <w:num w:numId="5" w16cid:durableId="118842557">
    <w:abstractNumId w:val="70"/>
  </w:num>
  <w:num w:numId="6" w16cid:durableId="511457215">
    <w:abstractNumId w:val="74"/>
  </w:num>
  <w:num w:numId="7" w16cid:durableId="1931428034">
    <w:abstractNumId w:val="67"/>
  </w:num>
  <w:num w:numId="8" w16cid:durableId="505291149">
    <w:abstractNumId w:val="40"/>
  </w:num>
  <w:num w:numId="9" w16cid:durableId="2115978254">
    <w:abstractNumId w:val="37"/>
  </w:num>
  <w:num w:numId="10" w16cid:durableId="438067895">
    <w:abstractNumId w:val="77"/>
  </w:num>
  <w:num w:numId="11" w16cid:durableId="910775581">
    <w:abstractNumId w:val="50"/>
  </w:num>
  <w:num w:numId="12" w16cid:durableId="1562136317">
    <w:abstractNumId w:val="68"/>
  </w:num>
  <w:num w:numId="13" w16cid:durableId="153617126">
    <w:abstractNumId w:val="64"/>
  </w:num>
  <w:num w:numId="14" w16cid:durableId="2044478722">
    <w:abstractNumId w:val="61"/>
  </w:num>
  <w:num w:numId="15" w16cid:durableId="1882087825">
    <w:abstractNumId w:val="41"/>
  </w:num>
  <w:num w:numId="16" w16cid:durableId="1595552427">
    <w:abstractNumId w:val="79"/>
  </w:num>
  <w:num w:numId="17" w16cid:durableId="1771076403">
    <w:abstractNumId w:val="63"/>
  </w:num>
  <w:num w:numId="18" w16cid:durableId="1635482891">
    <w:abstractNumId w:val="57"/>
  </w:num>
  <w:num w:numId="19" w16cid:durableId="1958566597">
    <w:abstractNumId w:val="60"/>
  </w:num>
  <w:num w:numId="20" w16cid:durableId="799809536">
    <w:abstractNumId w:val="56"/>
  </w:num>
  <w:num w:numId="21" w16cid:durableId="1311901538">
    <w:abstractNumId w:val="49"/>
  </w:num>
  <w:num w:numId="22" w16cid:durableId="326371859">
    <w:abstractNumId w:val="43"/>
  </w:num>
  <w:num w:numId="23" w16cid:durableId="1807384441">
    <w:abstractNumId w:val="51"/>
  </w:num>
  <w:num w:numId="24" w16cid:durableId="169416112">
    <w:abstractNumId w:val="78"/>
  </w:num>
  <w:num w:numId="25" w16cid:durableId="708263570">
    <w:abstractNumId w:val="48"/>
  </w:num>
  <w:num w:numId="26" w16cid:durableId="226499999">
    <w:abstractNumId w:val="59"/>
  </w:num>
  <w:num w:numId="27" w16cid:durableId="1050304840">
    <w:abstractNumId w:val="66"/>
  </w:num>
  <w:num w:numId="28" w16cid:durableId="1908102384">
    <w:abstractNumId w:val="75"/>
  </w:num>
  <w:num w:numId="29" w16cid:durableId="1912039796">
    <w:abstractNumId w:val="69"/>
  </w:num>
  <w:num w:numId="30" w16cid:durableId="1502088242">
    <w:abstractNumId w:val="71"/>
  </w:num>
  <w:num w:numId="31" w16cid:durableId="198666378">
    <w:abstractNumId w:val="80"/>
  </w:num>
  <w:num w:numId="32" w16cid:durableId="608439350">
    <w:abstractNumId w:val="76"/>
  </w:num>
  <w:num w:numId="33" w16cid:durableId="916282813">
    <w:abstractNumId w:val="73"/>
  </w:num>
  <w:num w:numId="34" w16cid:durableId="1371148251">
    <w:abstractNumId w:val="42"/>
  </w:num>
  <w:num w:numId="35" w16cid:durableId="2061320120">
    <w:abstractNumId w:val="83"/>
  </w:num>
  <w:num w:numId="36" w16cid:durableId="451093159">
    <w:abstractNumId w:val="38"/>
  </w:num>
  <w:num w:numId="37" w16cid:durableId="1815753943">
    <w:abstractNumId w:val="58"/>
  </w:num>
  <w:num w:numId="38" w16cid:durableId="729577963">
    <w:abstractNumId w:val="81"/>
  </w:num>
  <w:num w:numId="39" w16cid:durableId="141123408">
    <w:abstractNumId w:val="72"/>
  </w:num>
  <w:num w:numId="40" w16cid:durableId="118242896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38949750">
    <w:abstractNumId w:val="84"/>
  </w:num>
  <w:num w:numId="42" w16cid:durableId="2028018937">
    <w:abstractNumId w:val="55"/>
  </w:num>
  <w:num w:numId="43" w16cid:durableId="21471617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07089967">
    <w:abstractNumId w:val="39"/>
  </w:num>
  <w:num w:numId="45" w16cid:durableId="141578214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64784645">
    <w:abstractNumId w:val="45"/>
  </w:num>
  <w:num w:numId="47" w16cid:durableId="239677463">
    <w:abstractNumId w:val="62"/>
  </w:num>
  <w:num w:numId="48" w16cid:durableId="1073357722">
    <w:abstractNumId w:val="8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2C3E"/>
    <w:rsid w:val="0000079A"/>
    <w:rsid w:val="000007ED"/>
    <w:rsid w:val="00002441"/>
    <w:rsid w:val="000064DD"/>
    <w:rsid w:val="00006874"/>
    <w:rsid w:val="000131E5"/>
    <w:rsid w:val="00014D13"/>
    <w:rsid w:val="00014F74"/>
    <w:rsid w:val="000168AB"/>
    <w:rsid w:val="00017BAA"/>
    <w:rsid w:val="000204C4"/>
    <w:rsid w:val="00020B49"/>
    <w:rsid w:val="00020DB5"/>
    <w:rsid w:val="000211B9"/>
    <w:rsid w:val="00021ECC"/>
    <w:rsid w:val="000224A3"/>
    <w:rsid w:val="0002289F"/>
    <w:rsid w:val="00022B00"/>
    <w:rsid w:val="000246C4"/>
    <w:rsid w:val="00024E1D"/>
    <w:rsid w:val="00026DAF"/>
    <w:rsid w:val="00026F31"/>
    <w:rsid w:val="0002731C"/>
    <w:rsid w:val="00027D69"/>
    <w:rsid w:val="00032F55"/>
    <w:rsid w:val="00033188"/>
    <w:rsid w:val="000332F4"/>
    <w:rsid w:val="0003453F"/>
    <w:rsid w:val="000349EB"/>
    <w:rsid w:val="00034B17"/>
    <w:rsid w:val="000357EC"/>
    <w:rsid w:val="000368D4"/>
    <w:rsid w:val="00037854"/>
    <w:rsid w:val="0004209D"/>
    <w:rsid w:val="00044337"/>
    <w:rsid w:val="00045460"/>
    <w:rsid w:val="00047188"/>
    <w:rsid w:val="0005128A"/>
    <w:rsid w:val="00051906"/>
    <w:rsid w:val="0005322B"/>
    <w:rsid w:val="00055466"/>
    <w:rsid w:val="00056041"/>
    <w:rsid w:val="000568E8"/>
    <w:rsid w:val="00056A61"/>
    <w:rsid w:val="000606F9"/>
    <w:rsid w:val="00060C0E"/>
    <w:rsid w:val="00060EE5"/>
    <w:rsid w:val="000624BE"/>
    <w:rsid w:val="00063591"/>
    <w:rsid w:val="0006673C"/>
    <w:rsid w:val="000668E7"/>
    <w:rsid w:val="00070028"/>
    <w:rsid w:val="00070EFC"/>
    <w:rsid w:val="00071119"/>
    <w:rsid w:val="0007275E"/>
    <w:rsid w:val="000735F5"/>
    <w:rsid w:val="00073EE1"/>
    <w:rsid w:val="0007597F"/>
    <w:rsid w:val="00076EEF"/>
    <w:rsid w:val="00076F01"/>
    <w:rsid w:val="00077996"/>
    <w:rsid w:val="00080C73"/>
    <w:rsid w:val="000815B0"/>
    <w:rsid w:val="00082CF9"/>
    <w:rsid w:val="00087665"/>
    <w:rsid w:val="00090FD8"/>
    <w:rsid w:val="000921FF"/>
    <w:rsid w:val="00092847"/>
    <w:rsid w:val="00092EA5"/>
    <w:rsid w:val="00093707"/>
    <w:rsid w:val="000941E7"/>
    <w:rsid w:val="000953F7"/>
    <w:rsid w:val="00095D97"/>
    <w:rsid w:val="00096507"/>
    <w:rsid w:val="0009748A"/>
    <w:rsid w:val="00097848"/>
    <w:rsid w:val="000A0D6D"/>
    <w:rsid w:val="000A0DD0"/>
    <w:rsid w:val="000A233F"/>
    <w:rsid w:val="000A3521"/>
    <w:rsid w:val="000A371B"/>
    <w:rsid w:val="000A3BC3"/>
    <w:rsid w:val="000A4772"/>
    <w:rsid w:val="000A6A0A"/>
    <w:rsid w:val="000A7317"/>
    <w:rsid w:val="000A74C1"/>
    <w:rsid w:val="000B06A0"/>
    <w:rsid w:val="000B1E58"/>
    <w:rsid w:val="000B5ECE"/>
    <w:rsid w:val="000B7B98"/>
    <w:rsid w:val="000C06B6"/>
    <w:rsid w:val="000C14DB"/>
    <w:rsid w:val="000C1C62"/>
    <w:rsid w:val="000C20DB"/>
    <w:rsid w:val="000C2265"/>
    <w:rsid w:val="000C29B2"/>
    <w:rsid w:val="000C433F"/>
    <w:rsid w:val="000C534A"/>
    <w:rsid w:val="000C6F9A"/>
    <w:rsid w:val="000C7A3F"/>
    <w:rsid w:val="000D0B91"/>
    <w:rsid w:val="000D27B6"/>
    <w:rsid w:val="000D2CDC"/>
    <w:rsid w:val="000D32F9"/>
    <w:rsid w:val="000D39C5"/>
    <w:rsid w:val="000D4951"/>
    <w:rsid w:val="000D52FF"/>
    <w:rsid w:val="000D568F"/>
    <w:rsid w:val="000D7ADD"/>
    <w:rsid w:val="000E1248"/>
    <w:rsid w:val="000E44C0"/>
    <w:rsid w:val="000E57CC"/>
    <w:rsid w:val="000F2DDB"/>
    <w:rsid w:val="000F34AA"/>
    <w:rsid w:val="000F4ECC"/>
    <w:rsid w:val="000F7142"/>
    <w:rsid w:val="000F761D"/>
    <w:rsid w:val="0010008A"/>
    <w:rsid w:val="001002BF"/>
    <w:rsid w:val="001048C1"/>
    <w:rsid w:val="00105A6D"/>
    <w:rsid w:val="00107E79"/>
    <w:rsid w:val="00107EA9"/>
    <w:rsid w:val="001111BA"/>
    <w:rsid w:val="00111B03"/>
    <w:rsid w:val="00114167"/>
    <w:rsid w:val="001153C6"/>
    <w:rsid w:val="00115B5C"/>
    <w:rsid w:val="00115F02"/>
    <w:rsid w:val="001160A6"/>
    <w:rsid w:val="00124067"/>
    <w:rsid w:val="00124240"/>
    <w:rsid w:val="001251AE"/>
    <w:rsid w:val="00125502"/>
    <w:rsid w:val="0012634B"/>
    <w:rsid w:val="00127051"/>
    <w:rsid w:val="001307D7"/>
    <w:rsid w:val="00131670"/>
    <w:rsid w:val="00132219"/>
    <w:rsid w:val="00133768"/>
    <w:rsid w:val="0013391E"/>
    <w:rsid w:val="0013585D"/>
    <w:rsid w:val="00135893"/>
    <w:rsid w:val="00135979"/>
    <w:rsid w:val="0013698A"/>
    <w:rsid w:val="0014383E"/>
    <w:rsid w:val="00143CD7"/>
    <w:rsid w:val="00147AD0"/>
    <w:rsid w:val="001503BE"/>
    <w:rsid w:val="00152919"/>
    <w:rsid w:val="001534BB"/>
    <w:rsid w:val="00153750"/>
    <w:rsid w:val="00153DA1"/>
    <w:rsid w:val="001551D6"/>
    <w:rsid w:val="00155425"/>
    <w:rsid w:val="00155DE3"/>
    <w:rsid w:val="00160E1F"/>
    <w:rsid w:val="0016320F"/>
    <w:rsid w:val="00163673"/>
    <w:rsid w:val="0016369A"/>
    <w:rsid w:val="00163806"/>
    <w:rsid w:val="001641DB"/>
    <w:rsid w:val="0016455B"/>
    <w:rsid w:val="001648BA"/>
    <w:rsid w:val="00165F66"/>
    <w:rsid w:val="00166D97"/>
    <w:rsid w:val="0016726C"/>
    <w:rsid w:val="00171117"/>
    <w:rsid w:val="001717A7"/>
    <w:rsid w:val="001731F1"/>
    <w:rsid w:val="00173768"/>
    <w:rsid w:val="00175C00"/>
    <w:rsid w:val="00176228"/>
    <w:rsid w:val="00177078"/>
    <w:rsid w:val="001772E4"/>
    <w:rsid w:val="00177B36"/>
    <w:rsid w:val="00180E3D"/>
    <w:rsid w:val="00182238"/>
    <w:rsid w:val="00182F8D"/>
    <w:rsid w:val="00183ACC"/>
    <w:rsid w:val="00183ED7"/>
    <w:rsid w:val="001866CE"/>
    <w:rsid w:val="001917C1"/>
    <w:rsid w:val="0019202E"/>
    <w:rsid w:val="001933C0"/>
    <w:rsid w:val="00193D8A"/>
    <w:rsid w:val="00195EE7"/>
    <w:rsid w:val="001966BD"/>
    <w:rsid w:val="00197B01"/>
    <w:rsid w:val="001A3C59"/>
    <w:rsid w:val="001A47F2"/>
    <w:rsid w:val="001B019F"/>
    <w:rsid w:val="001B0391"/>
    <w:rsid w:val="001B10FF"/>
    <w:rsid w:val="001B1B4F"/>
    <w:rsid w:val="001B4058"/>
    <w:rsid w:val="001B4072"/>
    <w:rsid w:val="001B52D0"/>
    <w:rsid w:val="001B7E3C"/>
    <w:rsid w:val="001C02F0"/>
    <w:rsid w:val="001C0624"/>
    <w:rsid w:val="001C1823"/>
    <w:rsid w:val="001C2146"/>
    <w:rsid w:val="001C2A1C"/>
    <w:rsid w:val="001C3C40"/>
    <w:rsid w:val="001C40BE"/>
    <w:rsid w:val="001C4443"/>
    <w:rsid w:val="001C44D2"/>
    <w:rsid w:val="001C5DA4"/>
    <w:rsid w:val="001C696A"/>
    <w:rsid w:val="001C6DF1"/>
    <w:rsid w:val="001C6FDC"/>
    <w:rsid w:val="001D09DD"/>
    <w:rsid w:val="001D4674"/>
    <w:rsid w:val="001D59A5"/>
    <w:rsid w:val="001D59D0"/>
    <w:rsid w:val="001D5D59"/>
    <w:rsid w:val="001D7EB2"/>
    <w:rsid w:val="001E00D9"/>
    <w:rsid w:val="001E0BA7"/>
    <w:rsid w:val="001E0E18"/>
    <w:rsid w:val="001E10A8"/>
    <w:rsid w:val="001E1A03"/>
    <w:rsid w:val="001E1F8B"/>
    <w:rsid w:val="001E2155"/>
    <w:rsid w:val="001E5B7F"/>
    <w:rsid w:val="001E646B"/>
    <w:rsid w:val="001E662F"/>
    <w:rsid w:val="001E7D93"/>
    <w:rsid w:val="001F3644"/>
    <w:rsid w:val="001F36E3"/>
    <w:rsid w:val="001F54A4"/>
    <w:rsid w:val="001F7112"/>
    <w:rsid w:val="002014B1"/>
    <w:rsid w:val="00201F14"/>
    <w:rsid w:val="00202073"/>
    <w:rsid w:val="002020C2"/>
    <w:rsid w:val="00202A75"/>
    <w:rsid w:val="00202BB4"/>
    <w:rsid w:val="00207EE0"/>
    <w:rsid w:val="00210617"/>
    <w:rsid w:val="002118B1"/>
    <w:rsid w:val="00214FD0"/>
    <w:rsid w:val="00215396"/>
    <w:rsid w:val="0021585A"/>
    <w:rsid w:val="002160C7"/>
    <w:rsid w:val="00216337"/>
    <w:rsid w:val="00221155"/>
    <w:rsid w:val="00221FD6"/>
    <w:rsid w:val="00224B3B"/>
    <w:rsid w:val="002305CB"/>
    <w:rsid w:val="00231866"/>
    <w:rsid w:val="0023193B"/>
    <w:rsid w:val="00231F63"/>
    <w:rsid w:val="002369FB"/>
    <w:rsid w:val="00240C34"/>
    <w:rsid w:val="00241A10"/>
    <w:rsid w:val="00242C3E"/>
    <w:rsid w:val="0024443A"/>
    <w:rsid w:val="00244C2A"/>
    <w:rsid w:val="00245AB5"/>
    <w:rsid w:val="00245F83"/>
    <w:rsid w:val="00247F54"/>
    <w:rsid w:val="00251B6D"/>
    <w:rsid w:val="00251F1C"/>
    <w:rsid w:val="002528FF"/>
    <w:rsid w:val="00252F1A"/>
    <w:rsid w:val="00254377"/>
    <w:rsid w:val="002605AD"/>
    <w:rsid w:val="00262231"/>
    <w:rsid w:val="0026225E"/>
    <w:rsid w:val="00262E7E"/>
    <w:rsid w:val="00264DEF"/>
    <w:rsid w:val="00265088"/>
    <w:rsid w:val="00265227"/>
    <w:rsid w:val="00266156"/>
    <w:rsid w:val="002661FB"/>
    <w:rsid w:val="002712F3"/>
    <w:rsid w:val="0027166A"/>
    <w:rsid w:val="002730EF"/>
    <w:rsid w:val="00273325"/>
    <w:rsid w:val="0027346C"/>
    <w:rsid w:val="002741DD"/>
    <w:rsid w:val="002742D6"/>
    <w:rsid w:val="002742D8"/>
    <w:rsid w:val="002750B0"/>
    <w:rsid w:val="00275400"/>
    <w:rsid w:val="00275F0C"/>
    <w:rsid w:val="002764CC"/>
    <w:rsid w:val="002765D6"/>
    <w:rsid w:val="002779D7"/>
    <w:rsid w:val="002807C2"/>
    <w:rsid w:val="0028083F"/>
    <w:rsid w:val="00283C71"/>
    <w:rsid w:val="00286952"/>
    <w:rsid w:val="00287C44"/>
    <w:rsid w:val="00290B6E"/>
    <w:rsid w:val="0029123D"/>
    <w:rsid w:val="002928F3"/>
    <w:rsid w:val="0029337E"/>
    <w:rsid w:val="002973D6"/>
    <w:rsid w:val="002977DE"/>
    <w:rsid w:val="002979DE"/>
    <w:rsid w:val="00297D12"/>
    <w:rsid w:val="002A16D6"/>
    <w:rsid w:val="002A235E"/>
    <w:rsid w:val="002A46E7"/>
    <w:rsid w:val="002A5DA1"/>
    <w:rsid w:val="002A75DF"/>
    <w:rsid w:val="002B25C6"/>
    <w:rsid w:val="002B4BCD"/>
    <w:rsid w:val="002C0302"/>
    <w:rsid w:val="002C116E"/>
    <w:rsid w:val="002C141F"/>
    <w:rsid w:val="002C1EEB"/>
    <w:rsid w:val="002C20F6"/>
    <w:rsid w:val="002C544E"/>
    <w:rsid w:val="002C64B5"/>
    <w:rsid w:val="002D1354"/>
    <w:rsid w:val="002D3D62"/>
    <w:rsid w:val="002D3DD6"/>
    <w:rsid w:val="002D52E0"/>
    <w:rsid w:val="002E0653"/>
    <w:rsid w:val="002E0A2A"/>
    <w:rsid w:val="002E1507"/>
    <w:rsid w:val="002E1666"/>
    <w:rsid w:val="002E33E0"/>
    <w:rsid w:val="002E7EF5"/>
    <w:rsid w:val="002F0334"/>
    <w:rsid w:val="002F0497"/>
    <w:rsid w:val="002F3F2F"/>
    <w:rsid w:val="002F464E"/>
    <w:rsid w:val="002F642E"/>
    <w:rsid w:val="002F6590"/>
    <w:rsid w:val="002F79DE"/>
    <w:rsid w:val="0030061B"/>
    <w:rsid w:val="0030275F"/>
    <w:rsid w:val="0030673F"/>
    <w:rsid w:val="00307AEA"/>
    <w:rsid w:val="00311921"/>
    <w:rsid w:val="00312DAE"/>
    <w:rsid w:val="00313C18"/>
    <w:rsid w:val="003147DA"/>
    <w:rsid w:val="00314E02"/>
    <w:rsid w:val="00316853"/>
    <w:rsid w:val="00316FE0"/>
    <w:rsid w:val="00317117"/>
    <w:rsid w:val="003232F3"/>
    <w:rsid w:val="003264FE"/>
    <w:rsid w:val="0032696D"/>
    <w:rsid w:val="00333D71"/>
    <w:rsid w:val="00334FBD"/>
    <w:rsid w:val="0033530A"/>
    <w:rsid w:val="00335D1A"/>
    <w:rsid w:val="00337468"/>
    <w:rsid w:val="00340B85"/>
    <w:rsid w:val="00341F17"/>
    <w:rsid w:val="0034751E"/>
    <w:rsid w:val="00352978"/>
    <w:rsid w:val="003531DE"/>
    <w:rsid w:val="00353D60"/>
    <w:rsid w:val="0035513B"/>
    <w:rsid w:val="00355F99"/>
    <w:rsid w:val="00360D20"/>
    <w:rsid w:val="00360FA8"/>
    <w:rsid w:val="003619DA"/>
    <w:rsid w:val="00362D4B"/>
    <w:rsid w:val="003650B4"/>
    <w:rsid w:val="003657CC"/>
    <w:rsid w:val="00365AA0"/>
    <w:rsid w:val="0037031E"/>
    <w:rsid w:val="003707B1"/>
    <w:rsid w:val="0037585A"/>
    <w:rsid w:val="00376458"/>
    <w:rsid w:val="00376487"/>
    <w:rsid w:val="003769CD"/>
    <w:rsid w:val="00376AE3"/>
    <w:rsid w:val="00376DF6"/>
    <w:rsid w:val="00377C66"/>
    <w:rsid w:val="00383049"/>
    <w:rsid w:val="00383F4B"/>
    <w:rsid w:val="00384405"/>
    <w:rsid w:val="00384986"/>
    <w:rsid w:val="00384AF5"/>
    <w:rsid w:val="00386996"/>
    <w:rsid w:val="00386D29"/>
    <w:rsid w:val="00387B75"/>
    <w:rsid w:val="00390055"/>
    <w:rsid w:val="00393F9E"/>
    <w:rsid w:val="00394E34"/>
    <w:rsid w:val="00397C08"/>
    <w:rsid w:val="003A2874"/>
    <w:rsid w:val="003A2CE7"/>
    <w:rsid w:val="003A3C17"/>
    <w:rsid w:val="003A3D3F"/>
    <w:rsid w:val="003A3EFF"/>
    <w:rsid w:val="003A40A9"/>
    <w:rsid w:val="003A54A2"/>
    <w:rsid w:val="003A6D0B"/>
    <w:rsid w:val="003A6DA1"/>
    <w:rsid w:val="003A777E"/>
    <w:rsid w:val="003B0752"/>
    <w:rsid w:val="003B3451"/>
    <w:rsid w:val="003C3A0E"/>
    <w:rsid w:val="003C3C81"/>
    <w:rsid w:val="003C4250"/>
    <w:rsid w:val="003C5C6F"/>
    <w:rsid w:val="003C6168"/>
    <w:rsid w:val="003C6C13"/>
    <w:rsid w:val="003C73F9"/>
    <w:rsid w:val="003C7E7E"/>
    <w:rsid w:val="003D017E"/>
    <w:rsid w:val="003D32E3"/>
    <w:rsid w:val="003D3760"/>
    <w:rsid w:val="003D41C8"/>
    <w:rsid w:val="003D4672"/>
    <w:rsid w:val="003D46D2"/>
    <w:rsid w:val="003D4B42"/>
    <w:rsid w:val="003D6E53"/>
    <w:rsid w:val="003E164A"/>
    <w:rsid w:val="003E180F"/>
    <w:rsid w:val="003E29D9"/>
    <w:rsid w:val="003E5852"/>
    <w:rsid w:val="003E7465"/>
    <w:rsid w:val="003F11D3"/>
    <w:rsid w:val="003F123F"/>
    <w:rsid w:val="003F26D7"/>
    <w:rsid w:val="003F364C"/>
    <w:rsid w:val="003F4C53"/>
    <w:rsid w:val="003F4E7B"/>
    <w:rsid w:val="003F54CC"/>
    <w:rsid w:val="003F60A7"/>
    <w:rsid w:val="003F7550"/>
    <w:rsid w:val="003F7FD8"/>
    <w:rsid w:val="00401F65"/>
    <w:rsid w:val="004029B3"/>
    <w:rsid w:val="00404E79"/>
    <w:rsid w:val="00405224"/>
    <w:rsid w:val="0040567D"/>
    <w:rsid w:val="004070F1"/>
    <w:rsid w:val="00410010"/>
    <w:rsid w:val="00410035"/>
    <w:rsid w:val="004105E7"/>
    <w:rsid w:val="004146B0"/>
    <w:rsid w:val="00416E9F"/>
    <w:rsid w:val="00417BF9"/>
    <w:rsid w:val="00420E80"/>
    <w:rsid w:val="00420E9A"/>
    <w:rsid w:val="00423377"/>
    <w:rsid w:val="00423769"/>
    <w:rsid w:val="0042504F"/>
    <w:rsid w:val="00425F13"/>
    <w:rsid w:val="004261D9"/>
    <w:rsid w:val="00430D35"/>
    <w:rsid w:val="00432BA3"/>
    <w:rsid w:val="00433964"/>
    <w:rsid w:val="00433DB2"/>
    <w:rsid w:val="00436734"/>
    <w:rsid w:val="00440D1A"/>
    <w:rsid w:val="00442007"/>
    <w:rsid w:val="00442695"/>
    <w:rsid w:val="00444DD7"/>
    <w:rsid w:val="004462C4"/>
    <w:rsid w:val="00446766"/>
    <w:rsid w:val="00447756"/>
    <w:rsid w:val="00450597"/>
    <w:rsid w:val="00450FE0"/>
    <w:rsid w:val="00451378"/>
    <w:rsid w:val="00451774"/>
    <w:rsid w:val="00452BE7"/>
    <w:rsid w:val="00452C44"/>
    <w:rsid w:val="004532BB"/>
    <w:rsid w:val="00454482"/>
    <w:rsid w:val="00456647"/>
    <w:rsid w:val="004620E6"/>
    <w:rsid w:val="004646DD"/>
    <w:rsid w:val="004654F5"/>
    <w:rsid w:val="0046565B"/>
    <w:rsid w:val="00465789"/>
    <w:rsid w:val="00466823"/>
    <w:rsid w:val="004669F3"/>
    <w:rsid w:val="00470796"/>
    <w:rsid w:val="004711EC"/>
    <w:rsid w:val="00471C05"/>
    <w:rsid w:val="00473AF9"/>
    <w:rsid w:val="00476AE5"/>
    <w:rsid w:val="00477AC8"/>
    <w:rsid w:val="0048208B"/>
    <w:rsid w:val="00482B71"/>
    <w:rsid w:val="00482CDE"/>
    <w:rsid w:val="00484D6C"/>
    <w:rsid w:val="00484DDA"/>
    <w:rsid w:val="00487944"/>
    <w:rsid w:val="004926EC"/>
    <w:rsid w:val="00492F5D"/>
    <w:rsid w:val="004935C6"/>
    <w:rsid w:val="0049486D"/>
    <w:rsid w:val="00494C57"/>
    <w:rsid w:val="00496AEB"/>
    <w:rsid w:val="00497721"/>
    <w:rsid w:val="004A052F"/>
    <w:rsid w:val="004A0C42"/>
    <w:rsid w:val="004A1D22"/>
    <w:rsid w:val="004A1D3C"/>
    <w:rsid w:val="004A2297"/>
    <w:rsid w:val="004A2632"/>
    <w:rsid w:val="004A4BCF"/>
    <w:rsid w:val="004A785E"/>
    <w:rsid w:val="004B59B5"/>
    <w:rsid w:val="004B7573"/>
    <w:rsid w:val="004B75D2"/>
    <w:rsid w:val="004B7B30"/>
    <w:rsid w:val="004C0C79"/>
    <w:rsid w:val="004C2836"/>
    <w:rsid w:val="004C324A"/>
    <w:rsid w:val="004C4DA5"/>
    <w:rsid w:val="004C7272"/>
    <w:rsid w:val="004C7CCB"/>
    <w:rsid w:val="004D0328"/>
    <w:rsid w:val="004D03A4"/>
    <w:rsid w:val="004D23CC"/>
    <w:rsid w:val="004D5353"/>
    <w:rsid w:val="004D5BC1"/>
    <w:rsid w:val="004E1688"/>
    <w:rsid w:val="004E1C4A"/>
    <w:rsid w:val="004E42E5"/>
    <w:rsid w:val="004E4F7F"/>
    <w:rsid w:val="004E5BFE"/>
    <w:rsid w:val="004E66F3"/>
    <w:rsid w:val="004E7630"/>
    <w:rsid w:val="004F0882"/>
    <w:rsid w:val="004F1AC6"/>
    <w:rsid w:val="004F245A"/>
    <w:rsid w:val="004F2CBF"/>
    <w:rsid w:val="004F3D78"/>
    <w:rsid w:val="004F408C"/>
    <w:rsid w:val="004F4438"/>
    <w:rsid w:val="004F4EE4"/>
    <w:rsid w:val="004F59A8"/>
    <w:rsid w:val="004F5D4F"/>
    <w:rsid w:val="004F5E20"/>
    <w:rsid w:val="004F729E"/>
    <w:rsid w:val="0050051C"/>
    <w:rsid w:val="00500F7D"/>
    <w:rsid w:val="0050269C"/>
    <w:rsid w:val="0050286D"/>
    <w:rsid w:val="00503C70"/>
    <w:rsid w:val="00510B8E"/>
    <w:rsid w:val="00511D08"/>
    <w:rsid w:val="00511DD5"/>
    <w:rsid w:val="00514C90"/>
    <w:rsid w:val="00516900"/>
    <w:rsid w:val="0052019A"/>
    <w:rsid w:val="00523FBE"/>
    <w:rsid w:val="005248A1"/>
    <w:rsid w:val="0052776D"/>
    <w:rsid w:val="00527862"/>
    <w:rsid w:val="0053038E"/>
    <w:rsid w:val="00530F09"/>
    <w:rsid w:val="00533E2C"/>
    <w:rsid w:val="00533FD9"/>
    <w:rsid w:val="005349D4"/>
    <w:rsid w:val="005363A0"/>
    <w:rsid w:val="00541EAA"/>
    <w:rsid w:val="0054408D"/>
    <w:rsid w:val="00544295"/>
    <w:rsid w:val="00544787"/>
    <w:rsid w:val="00544CEC"/>
    <w:rsid w:val="00545C4F"/>
    <w:rsid w:val="00546170"/>
    <w:rsid w:val="00546850"/>
    <w:rsid w:val="00552587"/>
    <w:rsid w:val="00552A55"/>
    <w:rsid w:val="00552D7A"/>
    <w:rsid w:val="005551AE"/>
    <w:rsid w:val="005566C4"/>
    <w:rsid w:val="00557576"/>
    <w:rsid w:val="00557ED5"/>
    <w:rsid w:val="00561674"/>
    <w:rsid w:val="00565872"/>
    <w:rsid w:val="00565E8F"/>
    <w:rsid w:val="00567F02"/>
    <w:rsid w:val="005707AC"/>
    <w:rsid w:val="00575090"/>
    <w:rsid w:val="0058111A"/>
    <w:rsid w:val="00581323"/>
    <w:rsid w:val="005815A9"/>
    <w:rsid w:val="00581D46"/>
    <w:rsid w:val="00582977"/>
    <w:rsid w:val="00582FB3"/>
    <w:rsid w:val="0058317C"/>
    <w:rsid w:val="00583521"/>
    <w:rsid w:val="00584DE0"/>
    <w:rsid w:val="00585C69"/>
    <w:rsid w:val="005867CC"/>
    <w:rsid w:val="005921E5"/>
    <w:rsid w:val="0059655A"/>
    <w:rsid w:val="005975CC"/>
    <w:rsid w:val="00597ACE"/>
    <w:rsid w:val="005A163A"/>
    <w:rsid w:val="005A1C76"/>
    <w:rsid w:val="005A1D61"/>
    <w:rsid w:val="005A1DA2"/>
    <w:rsid w:val="005A22E7"/>
    <w:rsid w:val="005A2420"/>
    <w:rsid w:val="005A2FE8"/>
    <w:rsid w:val="005A3473"/>
    <w:rsid w:val="005A3952"/>
    <w:rsid w:val="005A45DD"/>
    <w:rsid w:val="005A75A1"/>
    <w:rsid w:val="005A7B7C"/>
    <w:rsid w:val="005B2AFB"/>
    <w:rsid w:val="005B3533"/>
    <w:rsid w:val="005B4EFB"/>
    <w:rsid w:val="005B65A8"/>
    <w:rsid w:val="005B77E8"/>
    <w:rsid w:val="005B7A83"/>
    <w:rsid w:val="005C087A"/>
    <w:rsid w:val="005C2346"/>
    <w:rsid w:val="005C2AA4"/>
    <w:rsid w:val="005C4B7B"/>
    <w:rsid w:val="005C522A"/>
    <w:rsid w:val="005C5E78"/>
    <w:rsid w:val="005C6018"/>
    <w:rsid w:val="005C68D5"/>
    <w:rsid w:val="005D029E"/>
    <w:rsid w:val="005D16DB"/>
    <w:rsid w:val="005D26D0"/>
    <w:rsid w:val="005D282D"/>
    <w:rsid w:val="005D2D00"/>
    <w:rsid w:val="005D394A"/>
    <w:rsid w:val="005D3C8D"/>
    <w:rsid w:val="005D5DBD"/>
    <w:rsid w:val="005D6037"/>
    <w:rsid w:val="005D7051"/>
    <w:rsid w:val="005D7126"/>
    <w:rsid w:val="005D78CD"/>
    <w:rsid w:val="005E26C2"/>
    <w:rsid w:val="005E4DEE"/>
    <w:rsid w:val="005E5CC1"/>
    <w:rsid w:val="005E62C3"/>
    <w:rsid w:val="005E6E59"/>
    <w:rsid w:val="005E74CD"/>
    <w:rsid w:val="005E7A52"/>
    <w:rsid w:val="005F0893"/>
    <w:rsid w:val="005F2552"/>
    <w:rsid w:val="005F2BD6"/>
    <w:rsid w:val="005F2C01"/>
    <w:rsid w:val="005F3613"/>
    <w:rsid w:val="005F41C9"/>
    <w:rsid w:val="005F55A7"/>
    <w:rsid w:val="005F58CB"/>
    <w:rsid w:val="005F77B6"/>
    <w:rsid w:val="005F7862"/>
    <w:rsid w:val="005F7D8F"/>
    <w:rsid w:val="005F7F40"/>
    <w:rsid w:val="0060063E"/>
    <w:rsid w:val="00601109"/>
    <w:rsid w:val="0060593A"/>
    <w:rsid w:val="00605D30"/>
    <w:rsid w:val="00606A0A"/>
    <w:rsid w:val="00607657"/>
    <w:rsid w:val="0060799B"/>
    <w:rsid w:val="00607D4E"/>
    <w:rsid w:val="00610E41"/>
    <w:rsid w:val="00614DEA"/>
    <w:rsid w:val="00616EA2"/>
    <w:rsid w:val="00622ABA"/>
    <w:rsid w:val="006234AE"/>
    <w:rsid w:val="0062562A"/>
    <w:rsid w:val="00625930"/>
    <w:rsid w:val="00626B90"/>
    <w:rsid w:val="00631BD9"/>
    <w:rsid w:val="006324A9"/>
    <w:rsid w:val="00632BE6"/>
    <w:rsid w:val="00632DBB"/>
    <w:rsid w:val="0063321F"/>
    <w:rsid w:val="00633406"/>
    <w:rsid w:val="006342C2"/>
    <w:rsid w:val="00635A9E"/>
    <w:rsid w:val="0063729A"/>
    <w:rsid w:val="006413FD"/>
    <w:rsid w:val="00641432"/>
    <w:rsid w:val="00641D72"/>
    <w:rsid w:val="00641F24"/>
    <w:rsid w:val="00642019"/>
    <w:rsid w:val="00642C69"/>
    <w:rsid w:val="00644769"/>
    <w:rsid w:val="006450BD"/>
    <w:rsid w:val="006453F9"/>
    <w:rsid w:val="00651CA5"/>
    <w:rsid w:val="00652721"/>
    <w:rsid w:val="00654EE7"/>
    <w:rsid w:val="00655B1E"/>
    <w:rsid w:val="00656050"/>
    <w:rsid w:val="006603B4"/>
    <w:rsid w:val="006614BB"/>
    <w:rsid w:val="00662C0C"/>
    <w:rsid w:val="00663B90"/>
    <w:rsid w:val="00663CB7"/>
    <w:rsid w:val="00665CE8"/>
    <w:rsid w:val="00667EEC"/>
    <w:rsid w:val="00670BD2"/>
    <w:rsid w:val="0067107E"/>
    <w:rsid w:val="006715C2"/>
    <w:rsid w:val="00671B0C"/>
    <w:rsid w:val="006722FD"/>
    <w:rsid w:val="0067368A"/>
    <w:rsid w:val="00674E35"/>
    <w:rsid w:val="00675FE5"/>
    <w:rsid w:val="00676412"/>
    <w:rsid w:val="00676C61"/>
    <w:rsid w:val="00680854"/>
    <w:rsid w:val="0068132D"/>
    <w:rsid w:val="00681C30"/>
    <w:rsid w:val="00682E59"/>
    <w:rsid w:val="00683762"/>
    <w:rsid w:val="00684329"/>
    <w:rsid w:val="00685689"/>
    <w:rsid w:val="00686BDF"/>
    <w:rsid w:val="006871CA"/>
    <w:rsid w:val="00690B17"/>
    <w:rsid w:val="00693A03"/>
    <w:rsid w:val="00694546"/>
    <w:rsid w:val="0069667F"/>
    <w:rsid w:val="00696C87"/>
    <w:rsid w:val="0069768A"/>
    <w:rsid w:val="00697837"/>
    <w:rsid w:val="00697F3A"/>
    <w:rsid w:val="006A06D0"/>
    <w:rsid w:val="006A128E"/>
    <w:rsid w:val="006A1A13"/>
    <w:rsid w:val="006A1D1A"/>
    <w:rsid w:val="006A3E80"/>
    <w:rsid w:val="006A607E"/>
    <w:rsid w:val="006A6B08"/>
    <w:rsid w:val="006B0641"/>
    <w:rsid w:val="006B63D8"/>
    <w:rsid w:val="006C44FC"/>
    <w:rsid w:val="006C589A"/>
    <w:rsid w:val="006C7BC1"/>
    <w:rsid w:val="006D13A0"/>
    <w:rsid w:val="006D1867"/>
    <w:rsid w:val="006D1C7E"/>
    <w:rsid w:val="006D3A06"/>
    <w:rsid w:val="006D515F"/>
    <w:rsid w:val="006D5F92"/>
    <w:rsid w:val="006E02FF"/>
    <w:rsid w:val="006E18A6"/>
    <w:rsid w:val="006E31A5"/>
    <w:rsid w:val="006E3382"/>
    <w:rsid w:val="006E38D5"/>
    <w:rsid w:val="006E45B2"/>
    <w:rsid w:val="006E6FA1"/>
    <w:rsid w:val="006E713D"/>
    <w:rsid w:val="006F0F2B"/>
    <w:rsid w:val="006F2757"/>
    <w:rsid w:val="006F3618"/>
    <w:rsid w:val="006F41EE"/>
    <w:rsid w:val="006F50C7"/>
    <w:rsid w:val="006F610E"/>
    <w:rsid w:val="006F6F0A"/>
    <w:rsid w:val="006F70F7"/>
    <w:rsid w:val="006F7731"/>
    <w:rsid w:val="0070014A"/>
    <w:rsid w:val="00700D85"/>
    <w:rsid w:val="007031F6"/>
    <w:rsid w:val="00703D10"/>
    <w:rsid w:val="00704D92"/>
    <w:rsid w:val="00704DDF"/>
    <w:rsid w:val="007053A0"/>
    <w:rsid w:val="00706780"/>
    <w:rsid w:val="00706FC4"/>
    <w:rsid w:val="00712320"/>
    <w:rsid w:val="0071552D"/>
    <w:rsid w:val="0071736E"/>
    <w:rsid w:val="00720A7A"/>
    <w:rsid w:val="00720CAC"/>
    <w:rsid w:val="00721C45"/>
    <w:rsid w:val="00722C70"/>
    <w:rsid w:val="0072591D"/>
    <w:rsid w:val="007273AA"/>
    <w:rsid w:val="00732A93"/>
    <w:rsid w:val="00733AD0"/>
    <w:rsid w:val="00733B61"/>
    <w:rsid w:val="00735FF2"/>
    <w:rsid w:val="007360DB"/>
    <w:rsid w:val="00736454"/>
    <w:rsid w:val="00736BBF"/>
    <w:rsid w:val="007376AB"/>
    <w:rsid w:val="00740D79"/>
    <w:rsid w:val="007411BC"/>
    <w:rsid w:val="00742E15"/>
    <w:rsid w:val="00744336"/>
    <w:rsid w:val="00745E2B"/>
    <w:rsid w:val="007461A2"/>
    <w:rsid w:val="00750D17"/>
    <w:rsid w:val="007576BE"/>
    <w:rsid w:val="007613CD"/>
    <w:rsid w:val="00762115"/>
    <w:rsid w:val="00762281"/>
    <w:rsid w:val="00762D33"/>
    <w:rsid w:val="00762F82"/>
    <w:rsid w:val="00764394"/>
    <w:rsid w:val="007646AD"/>
    <w:rsid w:val="00765A19"/>
    <w:rsid w:val="00767ECB"/>
    <w:rsid w:val="00772899"/>
    <w:rsid w:val="007728B1"/>
    <w:rsid w:val="00774A1D"/>
    <w:rsid w:val="00775D95"/>
    <w:rsid w:val="00777A2E"/>
    <w:rsid w:val="00781555"/>
    <w:rsid w:val="00784A43"/>
    <w:rsid w:val="007858D1"/>
    <w:rsid w:val="0078678F"/>
    <w:rsid w:val="007868B9"/>
    <w:rsid w:val="00786C47"/>
    <w:rsid w:val="007875E7"/>
    <w:rsid w:val="00787FFC"/>
    <w:rsid w:val="00792EF3"/>
    <w:rsid w:val="00796990"/>
    <w:rsid w:val="00797181"/>
    <w:rsid w:val="007A0D92"/>
    <w:rsid w:val="007A15DC"/>
    <w:rsid w:val="007A2D45"/>
    <w:rsid w:val="007A37BB"/>
    <w:rsid w:val="007A45C4"/>
    <w:rsid w:val="007A5062"/>
    <w:rsid w:val="007B05CC"/>
    <w:rsid w:val="007B11BC"/>
    <w:rsid w:val="007B20A9"/>
    <w:rsid w:val="007B25E5"/>
    <w:rsid w:val="007B2F8C"/>
    <w:rsid w:val="007B3DB5"/>
    <w:rsid w:val="007B55BA"/>
    <w:rsid w:val="007B5A15"/>
    <w:rsid w:val="007B5B92"/>
    <w:rsid w:val="007B5D27"/>
    <w:rsid w:val="007B7B38"/>
    <w:rsid w:val="007C305D"/>
    <w:rsid w:val="007C31B7"/>
    <w:rsid w:val="007C33EF"/>
    <w:rsid w:val="007C43EB"/>
    <w:rsid w:val="007C4B0E"/>
    <w:rsid w:val="007C6639"/>
    <w:rsid w:val="007C6B88"/>
    <w:rsid w:val="007D18E9"/>
    <w:rsid w:val="007D48A6"/>
    <w:rsid w:val="007D56E3"/>
    <w:rsid w:val="007D60AF"/>
    <w:rsid w:val="007D7403"/>
    <w:rsid w:val="007E3CE2"/>
    <w:rsid w:val="007E4B52"/>
    <w:rsid w:val="007E6A41"/>
    <w:rsid w:val="007F2531"/>
    <w:rsid w:val="007F3B4E"/>
    <w:rsid w:val="007F4D53"/>
    <w:rsid w:val="007F54E0"/>
    <w:rsid w:val="007F5B39"/>
    <w:rsid w:val="007F63D1"/>
    <w:rsid w:val="008014D3"/>
    <w:rsid w:val="00803B17"/>
    <w:rsid w:val="00805806"/>
    <w:rsid w:val="008070F9"/>
    <w:rsid w:val="0080729A"/>
    <w:rsid w:val="00807EB9"/>
    <w:rsid w:val="008106C7"/>
    <w:rsid w:val="00810C01"/>
    <w:rsid w:val="00812C49"/>
    <w:rsid w:val="008135BE"/>
    <w:rsid w:val="00813CCA"/>
    <w:rsid w:val="00814BEC"/>
    <w:rsid w:val="00815276"/>
    <w:rsid w:val="0081550E"/>
    <w:rsid w:val="00816877"/>
    <w:rsid w:val="00816B5F"/>
    <w:rsid w:val="008222C9"/>
    <w:rsid w:val="008229C2"/>
    <w:rsid w:val="0082335D"/>
    <w:rsid w:val="008245E2"/>
    <w:rsid w:val="00825D82"/>
    <w:rsid w:val="008262B1"/>
    <w:rsid w:val="00827261"/>
    <w:rsid w:val="00830D96"/>
    <w:rsid w:val="00830E23"/>
    <w:rsid w:val="00831FC5"/>
    <w:rsid w:val="00832C81"/>
    <w:rsid w:val="008330FF"/>
    <w:rsid w:val="00833160"/>
    <w:rsid w:val="0083456B"/>
    <w:rsid w:val="00834AF8"/>
    <w:rsid w:val="00834C79"/>
    <w:rsid w:val="00840026"/>
    <w:rsid w:val="00840FB8"/>
    <w:rsid w:val="00843EFA"/>
    <w:rsid w:val="0084470F"/>
    <w:rsid w:val="0084531F"/>
    <w:rsid w:val="00845C2B"/>
    <w:rsid w:val="00847A45"/>
    <w:rsid w:val="00847E80"/>
    <w:rsid w:val="00850C03"/>
    <w:rsid w:val="00851071"/>
    <w:rsid w:val="008523E2"/>
    <w:rsid w:val="00852D77"/>
    <w:rsid w:val="008535FD"/>
    <w:rsid w:val="00853902"/>
    <w:rsid w:val="0085422B"/>
    <w:rsid w:val="00855D1C"/>
    <w:rsid w:val="0086007E"/>
    <w:rsid w:val="008604F4"/>
    <w:rsid w:val="00861767"/>
    <w:rsid w:val="00861949"/>
    <w:rsid w:val="00862CEF"/>
    <w:rsid w:val="0086480B"/>
    <w:rsid w:val="00865B91"/>
    <w:rsid w:val="00865F14"/>
    <w:rsid w:val="008669E0"/>
    <w:rsid w:val="0087468E"/>
    <w:rsid w:val="00874F1D"/>
    <w:rsid w:val="008763BE"/>
    <w:rsid w:val="00876D53"/>
    <w:rsid w:val="00876EB0"/>
    <w:rsid w:val="00877639"/>
    <w:rsid w:val="00877760"/>
    <w:rsid w:val="00882F83"/>
    <w:rsid w:val="00883E5E"/>
    <w:rsid w:val="00884C80"/>
    <w:rsid w:val="00884FFD"/>
    <w:rsid w:val="00885C84"/>
    <w:rsid w:val="008863F3"/>
    <w:rsid w:val="008870EA"/>
    <w:rsid w:val="0088789C"/>
    <w:rsid w:val="00887CE3"/>
    <w:rsid w:val="00890C26"/>
    <w:rsid w:val="00891AB0"/>
    <w:rsid w:val="00893F25"/>
    <w:rsid w:val="00895F9A"/>
    <w:rsid w:val="00897710"/>
    <w:rsid w:val="00897E87"/>
    <w:rsid w:val="008A1B9E"/>
    <w:rsid w:val="008A222E"/>
    <w:rsid w:val="008A2C42"/>
    <w:rsid w:val="008A2CD7"/>
    <w:rsid w:val="008A2D7A"/>
    <w:rsid w:val="008A4E8D"/>
    <w:rsid w:val="008A685A"/>
    <w:rsid w:val="008B5CE9"/>
    <w:rsid w:val="008B6110"/>
    <w:rsid w:val="008B61E2"/>
    <w:rsid w:val="008B767D"/>
    <w:rsid w:val="008B78C6"/>
    <w:rsid w:val="008B7962"/>
    <w:rsid w:val="008C04B9"/>
    <w:rsid w:val="008C1801"/>
    <w:rsid w:val="008C39B0"/>
    <w:rsid w:val="008C3EA4"/>
    <w:rsid w:val="008C4975"/>
    <w:rsid w:val="008D0095"/>
    <w:rsid w:val="008D068A"/>
    <w:rsid w:val="008D184F"/>
    <w:rsid w:val="008D2671"/>
    <w:rsid w:val="008D35F6"/>
    <w:rsid w:val="008D6217"/>
    <w:rsid w:val="008D789C"/>
    <w:rsid w:val="008E0C3A"/>
    <w:rsid w:val="008E24DE"/>
    <w:rsid w:val="008E4B45"/>
    <w:rsid w:val="008E4C97"/>
    <w:rsid w:val="008E56B8"/>
    <w:rsid w:val="008E5977"/>
    <w:rsid w:val="008E5D08"/>
    <w:rsid w:val="008F01B2"/>
    <w:rsid w:val="008F26B8"/>
    <w:rsid w:val="008F5A29"/>
    <w:rsid w:val="008F61A3"/>
    <w:rsid w:val="008F720D"/>
    <w:rsid w:val="008F734C"/>
    <w:rsid w:val="008F79C8"/>
    <w:rsid w:val="009025E7"/>
    <w:rsid w:val="009034FA"/>
    <w:rsid w:val="009050F4"/>
    <w:rsid w:val="009079E9"/>
    <w:rsid w:val="00910740"/>
    <w:rsid w:val="009134AC"/>
    <w:rsid w:val="0091461F"/>
    <w:rsid w:val="00915F28"/>
    <w:rsid w:val="0091703A"/>
    <w:rsid w:val="00917E4D"/>
    <w:rsid w:val="0092044E"/>
    <w:rsid w:val="00923682"/>
    <w:rsid w:val="00924E90"/>
    <w:rsid w:val="00924FAE"/>
    <w:rsid w:val="009271F4"/>
    <w:rsid w:val="00927C00"/>
    <w:rsid w:val="00932960"/>
    <w:rsid w:val="00932EA6"/>
    <w:rsid w:val="0093316E"/>
    <w:rsid w:val="009350D0"/>
    <w:rsid w:val="00935C66"/>
    <w:rsid w:val="00936BED"/>
    <w:rsid w:val="00941B56"/>
    <w:rsid w:val="00942F2C"/>
    <w:rsid w:val="00943001"/>
    <w:rsid w:val="00946B1E"/>
    <w:rsid w:val="00947DB2"/>
    <w:rsid w:val="00950212"/>
    <w:rsid w:val="00951DB2"/>
    <w:rsid w:val="009534F8"/>
    <w:rsid w:val="0095592D"/>
    <w:rsid w:val="00957060"/>
    <w:rsid w:val="00957CD4"/>
    <w:rsid w:val="00960037"/>
    <w:rsid w:val="00960045"/>
    <w:rsid w:val="00960210"/>
    <w:rsid w:val="00961228"/>
    <w:rsid w:val="009624DF"/>
    <w:rsid w:val="0096359E"/>
    <w:rsid w:val="009639E1"/>
    <w:rsid w:val="00964E79"/>
    <w:rsid w:val="00965B10"/>
    <w:rsid w:val="0096685F"/>
    <w:rsid w:val="00966A69"/>
    <w:rsid w:val="00967CF9"/>
    <w:rsid w:val="00970510"/>
    <w:rsid w:val="00973CED"/>
    <w:rsid w:val="00976897"/>
    <w:rsid w:val="00976A79"/>
    <w:rsid w:val="00977765"/>
    <w:rsid w:val="00981768"/>
    <w:rsid w:val="00981EC6"/>
    <w:rsid w:val="00982ED8"/>
    <w:rsid w:val="00983F9D"/>
    <w:rsid w:val="00984323"/>
    <w:rsid w:val="00986825"/>
    <w:rsid w:val="00992F4F"/>
    <w:rsid w:val="00993E3F"/>
    <w:rsid w:val="00994907"/>
    <w:rsid w:val="00994991"/>
    <w:rsid w:val="00995632"/>
    <w:rsid w:val="009A06D9"/>
    <w:rsid w:val="009A2161"/>
    <w:rsid w:val="009A21D5"/>
    <w:rsid w:val="009A4B7C"/>
    <w:rsid w:val="009A5BD4"/>
    <w:rsid w:val="009A60B9"/>
    <w:rsid w:val="009A7753"/>
    <w:rsid w:val="009A7B99"/>
    <w:rsid w:val="009A7BD8"/>
    <w:rsid w:val="009A7FCE"/>
    <w:rsid w:val="009B08B8"/>
    <w:rsid w:val="009B281F"/>
    <w:rsid w:val="009B2F71"/>
    <w:rsid w:val="009B4550"/>
    <w:rsid w:val="009B4B7E"/>
    <w:rsid w:val="009B58D4"/>
    <w:rsid w:val="009C1224"/>
    <w:rsid w:val="009C1F93"/>
    <w:rsid w:val="009C5495"/>
    <w:rsid w:val="009C7213"/>
    <w:rsid w:val="009D08BB"/>
    <w:rsid w:val="009D0F65"/>
    <w:rsid w:val="009D141B"/>
    <w:rsid w:val="009D19CE"/>
    <w:rsid w:val="009D4275"/>
    <w:rsid w:val="009D6171"/>
    <w:rsid w:val="009E15AE"/>
    <w:rsid w:val="009E1817"/>
    <w:rsid w:val="009E28BE"/>
    <w:rsid w:val="009E32EA"/>
    <w:rsid w:val="009E4720"/>
    <w:rsid w:val="009E4924"/>
    <w:rsid w:val="009E6052"/>
    <w:rsid w:val="009E6D6B"/>
    <w:rsid w:val="009E735C"/>
    <w:rsid w:val="009F4B77"/>
    <w:rsid w:val="009F6DF3"/>
    <w:rsid w:val="009F72E2"/>
    <w:rsid w:val="00A00CAD"/>
    <w:rsid w:val="00A03099"/>
    <w:rsid w:val="00A04D11"/>
    <w:rsid w:val="00A0532B"/>
    <w:rsid w:val="00A05CA7"/>
    <w:rsid w:val="00A06175"/>
    <w:rsid w:val="00A10969"/>
    <w:rsid w:val="00A114FF"/>
    <w:rsid w:val="00A11FF5"/>
    <w:rsid w:val="00A12882"/>
    <w:rsid w:val="00A17D3F"/>
    <w:rsid w:val="00A22E20"/>
    <w:rsid w:val="00A2405A"/>
    <w:rsid w:val="00A24A54"/>
    <w:rsid w:val="00A24E9F"/>
    <w:rsid w:val="00A26860"/>
    <w:rsid w:val="00A26CAB"/>
    <w:rsid w:val="00A27C53"/>
    <w:rsid w:val="00A300D9"/>
    <w:rsid w:val="00A30415"/>
    <w:rsid w:val="00A304EC"/>
    <w:rsid w:val="00A313F0"/>
    <w:rsid w:val="00A31BF2"/>
    <w:rsid w:val="00A334BD"/>
    <w:rsid w:val="00A34F50"/>
    <w:rsid w:val="00A351D6"/>
    <w:rsid w:val="00A35D14"/>
    <w:rsid w:val="00A40AA4"/>
    <w:rsid w:val="00A43E8C"/>
    <w:rsid w:val="00A440BC"/>
    <w:rsid w:val="00A454BB"/>
    <w:rsid w:val="00A4627C"/>
    <w:rsid w:val="00A463A9"/>
    <w:rsid w:val="00A51214"/>
    <w:rsid w:val="00A53379"/>
    <w:rsid w:val="00A53A29"/>
    <w:rsid w:val="00A53C7E"/>
    <w:rsid w:val="00A542D6"/>
    <w:rsid w:val="00A546A0"/>
    <w:rsid w:val="00A57434"/>
    <w:rsid w:val="00A57788"/>
    <w:rsid w:val="00A61952"/>
    <w:rsid w:val="00A63B22"/>
    <w:rsid w:val="00A64497"/>
    <w:rsid w:val="00A665D1"/>
    <w:rsid w:val="00A66EF0"/>
    <w:rsid w:val="00A71D9D"/>
    <w:rsid w:val="00A724F7"/>
    <w:rsid w:val="00A729D7"/>
    <w:rsid w:val="00A746F8"/>
    <w:rsid w:val="00A7528B"/>
    <w:rsid w:val="00A75572"/>
    <w:rsid w:val="00A75D82"/>
    <w:rsid w:val="00A803BB"/>
    <w:rsid w:val="00A80FB6"/>
    <w:rsid w:val="00A81546"/>
    <w:rsid w:val="00A84F3F"/>
    <w:rsid w:val="00A85008"/>
    <w:rsid w:val="00A9034D"/>
    <w:rsid w:val="00A90BB3"/>
    <w:rsid w:val="00A925CF"/>
    <w:rsid w:val="00A93935"/>
    <w:rsid w:val="00A944A3"/>
    <w:rsid w:val="00A94E4E"/>
    <w:rsid w:val="00A9680C"/>
    <w:rsid w:val="00A96D24"/>
    <w:rsid w:val="00A97BFA"/>
    <w:rsid w:val="00AA2808"/>
    <w:rsid w:val="00AA3263"/>
    <w:rsid w:val="00AA4245"/>
    <w:rsid w:val="00AA4788"/>
    <w:rsid w:val="00AA4E3E"/>
    <w:rsid w:val="00AA57F3"/>
    <w:rsid w:val="00AA5C2E"/>
    <w:rsid w:val="00AA7DBA"/>
    <w:rsid w:val="00AB1A24"/>
    <w:rsid w:val="00AB2291"/>
    <w:rsid w:val="00AB3911"/>
    <w:rsid w:val="00AB58B9"/>
    <w:rsid w:val="00AC2AF9"/>
    <w:rsid w:val="00AC4380"/>
    <w:rsid w:val="00AC5486"/>
    <w:rsid w:val="00AC6430"/>
    <w:rsid w:val="00AC6D77"/>
    <w:rsid w:val="00AC76D3"/>
    <w:rsid w:val="00AD142D"/>
    <w:rsid w:val="00AD16B7"/>
    <w:rsid w:val="00AD2649"/>
    <w:rsid w:val="00AD2807"/>
    <w:rsid w:val="00AD2B07"/>
    <w:rsid w:val="00AD67C2"/>
    <w:rsid w:val="00AD7A47"/>
    <w:rsid w:val="00AD7CEF"/>
    <w:rsid w:val="00AE276F"/>
    <w:rsid w:val="00AE385E"/>
    <w:rsid w:val="00AE3C53"/>
    <w:rsid w:val="00AE6659"/>
    <w:rsid w:val="00AF09BF"/>
    <w:rsid w:val="00AF11E9"/>
    <w:rsid w:val="00AF12FB"/>
    <w:rsid w:val="00AF2082"/>
    <w:rsid w:val="00AF2278"/>
    <w:rsid w:val="00AF767F"/>
    <w:rsid w:val="00AF7C0C"/>
    <w:rsid w:val="00AF7F51"/>
    <w:rsid w:val="00B001B6"/>
    <w:rsid w:val="00B0078E"/>
    <w:rsid w:val="00B00B47"/>
    <w:rsid w:val="00B017DC"/>
    <w:rsid w:val="00B0268B"/>
    <w:rsid w:val="00B10CF3"/>
    <w:rsid w:val="00B1505F"/>
    <w:rsid w:val="00B158E0"/>
    <w:rsid w:val="00B15FCE"/>
    <w:rsid w:val="00B16540"/>
    <w:rsid w:val="00B1685D"/>
    <w:rsid w:val="00B174AB"/>
    <w:rsid w:val="00B17A27"/>
    <w:rsid w:val="00B22AA9"/>
    <w:rsid w:val="00B23D4D"/>
    <w:rsid w:val="00B24B5A"/>
    <w:rsid w:val="00B24D24"/>
    <w:rsid w:val="00B3007D"/>
    <w:rsid w:val="00B325A9"/>
    <w:rsid w:val="00B3270E"/>
    <w:rsid w:val="00B32C01"/>
    <w:rsid w:val="00B3378B"/>
    <w:rsid w:val="00B35663"/>
    <w:rsid w:val="00B36D5C"/>
    <w:rsid w:val="00B37EAF"/>
    <w:rsid w:val="00B37EFF"/>
    <w:rsid w:val="00B421CC"/>
    <w:rsid w:val="00B42945"/>
    <w:rsid w:val="00B42CB3"/>
    <w:rsid w:val="00B44E48"/>
    <w:rsid w:val="00B466EB"/>
    <w:rsid w:val="00B46BFF"/>
    <w:rsid w:val="00B528B5"/>
    <w:rsid w:val="00B571A4"/>
    <w:rsid w:val="00B57DCF"/>
    <w:rsid w:val="00B60D2E"/>
    <w:rsid w:val="00B62E83"/>
    <w:rsid w:val="00B66207"/>
    <w:rsid w:val="00B7133F"/>
    <w:rsid w:val="00B71B7F"/>
    <w:rsid w:val="00B71D17"/>
    <w:rsid w:val="00B71D53"/>
    <w:rsid w:val="00B724E9"/>
    <w:rsid w:val="00B72FDE"/>
    <w:rsid w:val="00B7310A"/>
    <w:rsid w:val="00B740F1"/>
    <w:rsid w:val="00B81449"/>
    <w:rsid w:val="00B816A3"/>
    <w:rsid w:val="00B82EC4"/>
    <w:rsid w:val="00B83BD9"/>
    <w:rsid w:val="00B91131"/>
    <w:rsid w:val="00B936EB"/>
    <w:rsid w:val="00B93949"/>
    <w:rsid w:val="00B945D7"/>
    <w:rsid w:val="00B94FCE"/>
    <w:rsid w:val="00B95320"/>
    <w:rsid w:val="00B96E6F"/>
    <w:rsid w:val="00BA0B64"/>
    <w:rsid w:val="00BA14FD"/>
    <w:rsid w:val="00BA5CB3"/>
    <w:rsid w:val="00BB10B0"/>
    <w:rsid w:val="00BB2681"/>
    <w:rsid w:val="00BB2F20"/>
    <w:rsid w:val="00BB5A95"/>
    <w:rsid w:val="00BB7849"/>
    <w:rsid w:val="00BC0436"/>
    <w:rsid w:val="00BC3688"/>
    <w:rsid w:val="00BC4627"/>
    <w:rsid w:val="00BC4A96"/>
    <w:rsid w:val="00BC4F44"/>
    <w:rsid w:val="00BC629C"/>
    <w:rsid w:val="00BC71B3"/>
    <w:rsid w:val="00BC7698"/>
    <w:rsid w:val="00BD0865"/>
    <w:rsid w:val="00BD2CCF"/>
    <w:rsid w:val="00BD3C3A"/>
    <w:rsid w:val="00BD460A"/>
    <w:rsid w:val="00BD5F0B"/>
    <w:rsid w:val="00BE13AA"/>
    <w:rsid w:val="00BE13C4"/>
    <w:rsid w:val="00BE173F"/>
    <w:rsid w:val="00BE2BBB"/>
    <w:rsid w:val="00BE3691"/>
    <w:rsid w:val="00BE4E61"/>
    <w:rsid w:val="00BE5B3D"/>
    <w:rsid w:val="00BE6397"/>
    <w:rsid w:val="00BE6724"/>
    <w:rsid w:val="00BE688D"/>
    <w:rsid w:val="00BE75AB"/>
    <w:rsid w:val="00BF100F"/>
    <w:rsid w:val="00BF346D"/>
    <w:rsid w:val="00BF565B"/>
    <w:rsid w:val="00BF7FBA"/>
    <w:rsid w:val="00C01513"/>
    <w:rsid w:val="00C02156"/>
    <w:rsid w:val="00C030BB"/>
    <w:rsid w:val="00C04355"/>
    <w:rsid w:val="00C04636"/>
    <w:rsid w:val="00C0485D"/>
    <w:rsid w:val="00C04A0E"/>
    <w:rsid w:val="00C056D0"/>
    <w:rsid w:val="00C066AB"/>
    <w:rsid w:val="00C07A20"/>
    <w:rsid w:val="00C10AEF"/>
    <w:rsid w:val="00C14B3A"/>
    <w:rsid w:val="00C16920"/>
    <w:rsid w:val="00C17D50"/>
    <w:rsid w:val="00C234D1"/>
    <w:rsid w:val="00C2531D"/>
    <w:rsid w:val="00C2655B"/>
    <w:rsid w:val="00C27992"/>
    <w:rsid w:val="00C305C3"/>
    <w:rsid w:val="00C32161"/>
    <w:rsid w:val="00C3267F"/>
    <w:rsid w:val="00C32F27"/>
    <w:rsid w:val="00C33AB4"/>
    <w:rsid w:val="00C33EED"/>
    <w:rsid w:val="00C34F1B"/>
    <w:rsid w:val="00C37686"/>
    <w:rsid w:val="00C409A9"/>
    <w:rsid w:val="00C4430D"/>
    <w:rsid w:val="00C45976"/>
    <w:rsid w:val="00C45FD9"/>
    <w:rsid w:val="00C46490"/>
    <w:rsid w:val="00C46BF2"/>
    <w:rsid w:val="00C51A85"/>
    <w:rsid w:val="00C51AA6"/>
    <w:rsid w:val="00C5243D"/>
    <w:rsid w:val="00C6131C"/>
    <w:rsid w:val="00C6189E"/>
    <w:rsid w:val="00C62217"/>
    <w:rsid w:val="00C63A16"/>
    <w:rsid w:val="00C66969"/>
    <w:rsid w:val="00C71276"/>
    <w:rsid w:val="00C75413"/>
    <w:rsid w:val="00C75C22"/>
    <w:rsid w:val="00C75E78"/>
    <w:rsid w:val="00C7601F"/>
    <w:rsid w:val="00C76140"/>
    <w:rsid w:val="00C76C80"/>
    <w:rsid w:val="00C821A4"/>
    <w:rsid w:val="00C827C1"/>
    <w:rsid w:val="00C87A59"/>
    <w:rsid w:val="00C90F4D"/>
    <w:rsid w:val="00C91CD0"/>
    <w:rsid w:val="00C93D0D"/>
    <w:rsid w:val="00C94DA0"/>
    <w:rsid w:val="00C95268"/>
    <w:rsid w:val="00CA13C5"/>
    <w:rsid w:val="00CA1C47"/>
    <w:rsid w:val="00CA36B6"/>
    <w:rsid w:val="00CA568D"/>
    <w:rsid w:val="00CA5C03"/>
    <w:rsid w:val="00CA67F3"/>
    <w:rsid w:val="00CB0DAD"/>
    <w:rsid w:val="00CB220B"/>
    <w:rsid w:val="00CB2648"/>
    <w:rsid w:val="00CB2E68"/>
    <w:rsid w:val="00CB453B"/>
    <w:rsid w:val="00CB4F8B"/>
    <w:rsid w:val="00CC0E61"/>
    <w:rsid w:val="00CC2E80"/>
    <w:rsid w:val="00CC30CF"/>
    <w:rsid w:val="00CC4B5D"/>
    <w:rsid w:val="00CD07AB"/>
    <w:rsid w:val="00CD0A3F"/>
    <w:rsid w:val="00CD21B2"/>
    <w:rsid w:val="00CD3530"/>
    <w:rsid w:val="00CD37BF"/>
    <w:rsid w:val="00CD579B"/>
    <w:rsid w:val="00CD5A7F"/>
    <w:rsid w:val="00CD6160"/>
    <w:rsid w:val="00CE00BC"/>
    <w:rsid w:val="00CE546E"/>
    <w:rsid w:val="00CE612C"/>
    <w:rsid w:val="00CE6360"/>
    <w:rsid w:val="00CE639F"/>
    <w:rsid w:val="00CE6B60"/>
    <w:rsid w:val="00CF3A65"/>
    <w:rsid w:val="00CF437F"/>
    <w:rsid w:val="00CF5EDA"/>
    <w:rsid w:val="00CF7506"/>
    <w:rsid w:val="00CF7F71"/>
    <w:rsid w:val="00D0165F"/>
    <w:rsid w:val="00D03222"/>
    <w:rsid w:val="00D03B1A"/>
    <w:rsid w:val="00D053CE"/>
    <w:rsid w:val="00D05DA3"/>
    <w:rsid w:val="00D0774D"/>
    <w:rsid w:val="00D12206"/>
    <w:rsid w:val="00D14151"/>
    <w:rsid w:val="00D1774A"/>
    <w:rsid w:val="00D2081C"/>
    <w:rsid w:val="00D21FB6"/>
    <w:rsid w:val="00D22E6E"/>
    <w:rsid w:val="00D231CB"/>
    <w:rsid w:val="00D24C95"/>
    <w:rsid w:val="00D268FB"/>
    <w:rsid w:val="00D26A43"/>
    <w:rsid w:val="00D26BAD"/>
    <w:rsid w:val="00D300AC"/>
    <w:rsid w:val="00D306C9"/>
    <w:rsid w:val="00D30F98"/>
    <w:rsid w:val="00D34504"/>
    <w:rsid w:val="00D35C05"/>
    <w:rsid w:val="00D371E2"/>
    <w:rsid w:val="00D37291"/>
    <w:rsid w:val="00D37671"/>
    <w:rsid w:val="00D40392"/>
    <w:rsid w:val="00D408AF"/>
    <w:rsid w:val="00D424A3"/>
    <w:rsid w:val="00D428FA"/>
    <w:rsid w:val="00D4455B"/>
    <w:rsid w:val="00D46C70"/>
    <w:rsid w:val="00D47309"/>
    <w:rsid w:val="00D507D3"/>
    <w:rsid w:val="00D50F08"/>
    <w:rsid w:val="00D551B2"/>
    <w:rsid w:val="00D552E0"/>
    <w:rsid w:val="00D5590C"/>
    <w:rsid w:val="00D56E53"/>
    <w:rsid w:val="00D62B4E"/>
    <w:rsid w:val="00D63619"/>
    <w:rsid w:val="00D6389D"/>
    <w:rsid w:val="00D638D4"/>
    <w:rsid w:val="00D63B54"/>
    <w:rsid w:val="00D63E92"/>
    <w:rsid w:val="00D641A6"/>
    <w:rsid w:val="00D65ADE"/>
    <w:rsid w:val="00D65EDD"/>
    <w:rsid w:val="00D66D8F"/>
    <w:rsid w:val="00D672BD"/>
    <w:rsid w:val="00D703EC"/>
    <w:rsid w:val="00D70EEA"/>
    <w:rsid w:val="00D71A51"/>
    <w:rsid w:val="00D72AC1"/>
    <w:rsid w:val="00D732C2"/>
    <w:rsid w:val="00D732D0"/>
    <w:rsid w:val="00D7330B"/>
    <w:rsid w:val="00D73681"/>
    <w:rsid w:val="00D75CCB"/>
    <w:rsid w:val="00D76155"/>
    <w:rsid w:val="00D80E6B"/>
    <w:rsid w:val="00D8199E"/>
    <w:rsid w:val="00D830F4"/>
    <w:rsid w:val="00D83870"/>
    <w:rsid w:val="00D84188"/>
    <w:rsid w:val="00D84454"/>
    <w:rsid w:val="00D84584"/>
    <w:rsid w:val="00D85588"/>
    <w:rsid w:val="00D856B8"/>
    <w:rsid w:val="00D86F23"/>
    <w:rsid w:val="00D86F29"/>
    <w:rsid w:val="00D918E5"/>
    <w:rsid w:val="00D92382"/>
    <w:rsid w:val="00D92B1F"/>
    <w:rsid w:val="00D933C3"/>
    <w:rsid w:val="00D93B05"/>
    <w:rsid w:val="00D94483"/>
    <w:rsid w:val="00D972C3"/>
    <w:rsid w:val="00D97474"/>
    <w:rsid w:val="00DA00D4"/>
    <w:rsid w:val="00DA06FF"/>
    <w:rsid w:val="00DA0BA2"/>
    <w:rsid w:val="00DA0BDC"/>
    <w:rsid w:val="00DA1EDF"/>
    <w:rsid w:val="00DB3839"/>
    <w:rsid w:val="00DB3DCC"/>
    <w:rsid w:val="00DB539C"/>
    <w:rsid w:val="00DB730E"/>
    <w:rsid w:val="00DB7648"/>
    <w:rsid w:val="00DB7B7F"/>
    <w:rsid w:val="00DB7F07"/>
    <w:rsid w:val="00DC10C8"/>
    <w:rsid w:val="00DC26E9"/>
    <w:rsid w:val="00DC7197"/>
    <w:rsid w:val="00DC78CB"/>
    <w:rsid w:val="00DC79F4"/>
    <w:rsid w:val="00DC7D2D"/>
    <w:rsid w:val="00DD2A5E"/>
    <w:rsid w:val="00DD44DF"/>
    <w:rsid w:val="00DD46C3"/>
    <w:rsid w:val="00DD5066"/>
    <w:rsid w:val="00DD5B51"/>
    <w:rsid w:val="00DD5FE0"/>
    <w:rsid w:val="00DE12E4"/>
    <w:rsid w:val="00DE1C0E"/>
    <w:rsid w:val="00DE22F7"/>
    <w:rsid w:val="00DE351D"/>
    <w:rsid w:val="00DE37A4"/>
    <w:rsid w:val="00DE6490"/>
    <w:rsid w:val="00DF04D7"/>
    <w:rsid w:val="00DF074D"/>
    <w:rsid w:val="00DF12B3"/>
    <w:rsid w:val="00DF1551"/>
    <w:rsid w:val="00DF1CFA"/>
    <w:rsid w:val="00DF1DB6"/>
    <w:rsid w:val="00DF3E4F"/>
    <w:rsid w:val="00DF4253"/>
    <w:rsid w:val="00DF4E36"/>
    <w:rsid w:val="00DF67B0"/>
    <w:rsid w:val="00DF68E5"/>
    <w:rsid w:val="00DF7B70"/>
    <w:rsid w:val="00DF7FEE"/>
    <w:rsid w:val="00E00465"/>
    <w:rsid w:val="00E005B8"/>
    <w:rsid w:val="00E00C0F"/>
    <w:rsid w:val="00E0251D"/>
    <w:rsid w:val="00E05C56"/>
    <w:rsid w:val="00E063FD"/>
    <w:rsid w:val="00E07555"/>
    <w:rsid w:val="00E101DC"/>
    <w:rsid w:val="00E11145"/>
    <w:rsid w:val="00E11316"/>
    <w:rsid w:val="00E1150E"/>
    <w:rsid w:val="00E12718"/>
    <w:rsid w:val="00E12E35"/>
    <w:rsid w:val="00E13750"/>
    <w:rsid w:val="00E13B00"/>
    <w:rsid w:val="00E1562B"/>
    <w:rsid w:val="00E15729"/>
    <w:rsid w:val="00E16FE5"/>
    <w:rsid w:val="00E207EC"/>
    <w:rsid w:val="00E2341C"/>
    <w:rsid w:val="00E24575"/>
    <w:rsid w:val="00E24684"/>
    <w:rsid w:val="00E27765"/>
    <w:rsid w:val="00E302FB"/>
    <w:rsid w:val="00E308DB"/>
    <w:rsid w:val="00E31863"/>
    <w:rsid w:val="00E31DD5"/>
    <w:rsid w:val="00E32BA9"/>
    <w:rsid w:val="00E33812"/>
    <w:rsid w:val="00E33FC7"/>
    <w:rsid w:val="00E3430A"/>
    <w:rsid w:val="00E344E0"/>
    <w:rsid w:val="00E34776"/>
    <w:rsid w:val="00E348C8"/>
    <w:rsid w:val="00E34DCF"/>
    <w:rsid w:val="00E35AA6"/>
    <w:rsid w:val="00E35D7D"/>
    <w:rsid w:val="00E35FF2"/>
    <w:rsid w:val="00E433E0"/>
    <w:rsid w:val="00E43F3B"/>
    <w:rsid w:val="00E4469B"/>
    <w:rsid w:val="00E4518D"/>
    <w:rsid w:val="00E4528E"/>
    <w:rsid w:val="00E45665"/>
    <w:rsid w:val="00E456A5"/>
    <w:rsid w:val="00E463FA"/>
    <w:rsid w:val="00E51288"/>
    <w:rsid w:val="00E51AB7"/>
    <w:rsid w:val="00E51EF7"/>
    <w:rsid w:val="00E52E15"/>
    <w:rsid w:val="00E60E1A"/>
    <w:rsid w:val="00E641DE"/>
    <w:rsid w:val="00E65161"/>
    <w:rsid w:val="00E71B23"/>
    <w:rsid w:val="00E724F7"/>
    <w:rsid w:val="00E73E9B"/>
    <w:rsid w:val="00E73FE7"/>
    <w:rsid w:val="00E746CC"/>
    <w:rsid w:val="00E805FA"/>
    <w:rsid w:val="00E80FF8"/>
    <w:rsid w:val="00E837E2"/>
    <w:rsid w:val="00E8518F"/>
    <w:rsid w:val="00E85C93"/>
    <w:rsid w:val="00E8603F"/>
    <w:rsid w:val="00E9235B"/>
    <w:rsid w:val="00E92C1B"/>
    <w:rsid w:val="00E95F53"/>
    <w:rsid w:val="00E97B39"/>
    <w:rsid w:val="00EA051A"/>
    <w:rsid w:val="00EA252D"/>
    <w:rsid w:val="00EA40AA"/>
    <w:rsid w:val="00EA57E6"/>
    <w:rsid w:val="00EA5D78"/>
    <w:rsid w:val="00EA62A5"/>
    <w:rsid w:val="00EA6C6B"/>
    <w:rsid w:val="00EA762A"/>
    <w:rsid w:val="00EA7A27"/>
    <w:rsid w:val="00EA7A47"/>
    <w:rsid w:val="00EB076A"/>
    <w:rsid w:val="00EB1D1F"/>
    <w:rsid w:val="00EB2E87"/>
    <w:rsid w:val="00EB4539"/>
    <w:rsid w:val="00EB47AE"/>
    <w:rsid w:val="00EB4BE1"/>
    <w:rsid w:val="00EB53C8"/>
    <w:rsid w:val="00EB571E"/>
    <w:rsid w:val="00EB77BB"/>
    <w:rsid w:val="00EB7F67"/>
    <w:rsid w:val="00EC0AC7"/>
    <w:rsid w:val="00EC3522"/>
    <w:rsid w:val="00EC3540"/>
    <w:rsid w:val="00EC489A"/>
    <w:rsid w:val="00EC4FF9"/>
    <w:rsid w:val="00EC5728"/>
    <w:rsid w:val="00EC78C9"/>
    <w:rsid w:val="00ED18CD"/>
    <w:rsid w:val="00ED2134"/>
    <w:rsid w:val="00ED3DC0"/>
    <w:rsid w:val="00ED4A08"/>
    <w:rsid w:val="00ED5E4D"/>
    <w:rsid w:val="00ED734F"/>
    <w:rsid w:val="00ED7388"/>
    <w:rsid w:val="00ED7B99"/>
    <w:rsid w:val="00EE116A"/>
    <w:rsid w:val="00EE18BF"/>
    <w:rsid w:val="00EE19EC"/>
    <w:rsid w:val="00EE357B"/>
    <w:rsid w:val="00EE3690"/>
    <w:rsid w:val="00EE6826"/>
    <w:rsid w:val="00EE692B"/>
    <w:rsid w:val="00EE7733"/>
    <w:rsid w:val="00EF1677"/>
    <w:rsid w:val="00EF2A8B"/>
    <w:rsid w:val="00EF3CD5"/>
    <w:rsid w:val="00EF7C5B"/>
    <w:rsid w:val="00F01255"/>
    <w:rsid w:val="00F031BB"/>
    <w:rsid w:val="00F0369E"/>
    <w:rsid w:val="00F03C35"/>
    <w:rsid w:val="00F05477"/>
    <w:rsid w:val="00F06462"/>
    <w:rsid w:val="00F0674D"/>
    <w:rsid w:val="00F06AF9"/>
    <w:rsid w:val="00F10CC9"/>
    <w:rsid w:val="00F12431"/>
    <w:rsid w:val="00F13891"/>
    <w:rsid w:val="00F142D3"/>
    <w:rsid w:val="00F1437D"/>
    <w:rsid w:val="00F16F33"/>
    <w:rsid w:val="00F17100"/>
    <w:rsid w:val="00F1730D"/>
    <w:rsid w:val="00F21747"/>
    <w:rsid w:val="00F21C98"/>
    <w:rsid w:val="00F21CE8"/>
    <w:rsid w:val="00F22A3A"/>
    <w:rsid w:val="00F231FC"/>
    <w:rsid w:val="00F24256"/>
    <w:rsid w:val="00F24304"/>
    <w:rsid w:val="00F25433"/>
    <w:rsid w:val="00F2783C"/>
    <w:rsid w:val="00F279CD"/>
    <w:rsid w:val="00F27A77"/>
    <w:rsid w:val="00F30CD4"/>
    <w:rsid w:val="00F312A1"/>
    <w:rsid w:val="00F31C52"/>
    <w:rsid w:val="00F333D6"/>
    <w:rsid w:val="00F34814"/>
    <w:rsid w:val="00F34DE1"/>
    <w:rsid w:val="00F35031"/>
    <w:rsid w:val="00F350D1"/>
    <w:rsid w:val="00F421CB"/>
    <w:rsid w:val="00F43A5F"/>
    <w:rsid w:val="00F4678B"/>
    <w:rsid w:val="00F47061"/>
    <w:rsid w:val="00F47507"/>
    <w:rsid w:val="00F51F87"/>
    <w:rsid w:val="00F54876"/>
    <w:rsid w:val="00F55409"/>
    <w:rsid w:val="00F55A64"/>
    <w:rsid w:val="00F55D87"/>
    <w:rsid w:val="00F56993"/>
    <w:rsid w:val="00F56C95"/>
    <w:rsid w:val="00F57D52"/>
    <w:rsid w:val="00F60CE4"/>
    <w:rsid w:val="00F612BD"/>
    <w:rsid w:val="00F613E4"/>
    <w:rsid w:val="00F62634"/>
    <w:rsid w:val="00F62E38"/>
    <w:rsid w:val="00F63145"/>
    <w:rsid w:val="00F64390"/>
    <w:rsid w:val="00F66052"/>
    <w:rsid w:val="00F67E5C"/>
    <w:rsid w:val="00F709EB"/>
    <w:rsid w:val="00F7142B"/>
    <w:rsid w:val="00F72CD9"/>
    <w:rsid w:val="00F731AD"/>
    <w:rsid w:val="00F73E0F"/>
    <w:rsid w:val="00F74B7F"/>
    <w:rsid w:val="00F75E8C"/>
    <w:rsid w:val="00F76F0C"/>
    <w:rsid w:val="00F77BC5"/>
    <w:rsid w:val="00F8240C"/>
    <w:rsid w:val="00F83455"/>
    <w:rsid w:val="00F836C5"/>
    <w:rsid w:val="00F83E34"/>
    <w:rsid w:val="00F84CA1"/>
    <w:rsid w:val="00F861B1"/>
    <w:rsid w:val="00F909E0"/>
    <w:rsid w:val="00F90B95"/>
    <w:rsid w:val="00F90FE2"/>
    <w:rsid w:val="00F928A7"/>
    <w:rsid w:val="00F9291B"/>
    <w:rsid w:val="00F955D8"/>
    <w:rsid w:val="00F968BC"/>
    <w:rsid w:val="00F96CDD"/>
    <w:rsid w:val="00F97815"/>
    <w:rsid w:val="00FA1C6C"/>
    <w:rsid w:val="00FA234D"/>
    <w:rsid w:val="00FA3048"/>
    <w:rsid w:val="00FA4ABD"/>
    <w:rsid w:val="00FA56B6"/>
    <w:rsid w:val="00FA756D"/>
    <w:rsid w:val="00FA75D3"/>
    <w:rsid w:val="00FB1A02"/>
    <w:rsid w:val="00FB2F31"/>
    <w:rsid w:val="00FB4D93"/>
    <w:rsid w:val="00FB627D"/>
    <w:rsid w:val="00FB7354"/>
    <w:rsid w:val="00FB78AB"/>
    <w:rsid w:val="00FC3E97"/>
    <w:rsid w:val="00FC63D9"/>
    <w:rsid w:val="00FC7090"/>
    <w:rsid w:val="00FC7B72"/>
    <w:rsid w:val="00FD07CD"/>
    <w:rsid w:val="00FD07E3"/>
    <w:rsid w:val="00FD1A3F"/>
    <w:rsid w:val="00FD2E8E"/>
    <w:rsid w:val="00FD3949"/>
    <w:rsid w:val="00FD4842"/>
    <w:rsid w:val="00FD4D33"/>
    <w:rsid w:val="00FD4E46"/>
    <w:rsid w:val="00FD4E51"/>
    <w:rsid w:val="00FD609F"/>
    <w:rsid w:val="00FD6932"/>
    <w:rsid w:val="00FD708A"/>
    <w:rsid w:val="00FD7209"/>
    <w:rsid w:val="00FE0C65"/>
    <w:rsid w:val="00FE170E"/>
    <w:rsid w:val="00FE45C0"/>
    <w:rsid w:val="00FE6BB8"/>
    <w:rsid w:val="00FF2CE6"/>
    <w:rsid w:val="00FF63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4C8044"/>
  <w15:docId w15:val="{D3F63599-D297-4DDC-8610-92D501AAC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3ED7"/>
    <w:rPr>
      <w:sz w:val="24"/>
      <w:szCs w:val="24"/>
    </w:rPr>
  </w:style>
  <w:style w:type="paragraph" w:styleId="Nagwek1">
    <w:name w:val="heading 1"/>
    <w:basedOn w:val="Normalny"/>
    <w:next w:val="Normalny"/>
    <w:qFormat/>
    <w:rsid w:val="00722C70"/>
    <w:pPr>
      <w:keepNext/>
      <w:spacing w:before="240" w:after="60"/>
      <w:outlineLvl w:val="0"/>
    </w:pPr>
    <w:rPr>
      <w:rFonts w:ascii="Arial" w:hAnsi="Arial" w:cs="Arial"/>
      <w:b/>
      <w:bCs/>
      <w:kern w:val="32"/>
      <w:sz w:val="32"/>
      <w:szCs w:val="32"/>
    </w:rPr>
  </w:style>
  <w:style w:type="paragraph" w:styleId="Nagwek2">
    <w:name w:val="heading 2"/>
    <w:aliases w:val="Nagłówek 2 Znak"/>
    <w:basedOn w:val="Normalny"/>
    <w:next w:val="Normalny"/>
    <w:qFormat/>
    <w:rsid w:val="00722C70"/>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722C70"/>
    <w:pPr>
      <w:keepNext/>
      <w:spacing w:before="240" w:after="60"/>
      <w:outlineLvl w:val="2"/>
    </w:pPr>
    <w:rPr>
      <w:rFonts w:ascii="Arial" w:hAnsi="Arial" w:cs="Arial"/>
      <w:b/>
      <w:bCs/>
      <w:sz w:val="26"/>
      <w:szCs w:val="26"/>
    </w:rPr>
  </w:style>
  <w:style w:type="paragraph" w:styleId="Nagwek4">
    <w:name w:val="heading 4"/>
    <w:basedOn w:val="Normalny"/>
    <w:next w:val="Normalny"/>
    <w:qFormat/>
    <w:rsid w:val="00722C70"/>
    <w:pPr>
      <w:keepNext/>
      <w:jc w:val="center"/>
      <w:outlineLvl w:val="3"/>
    </w:pPr>
    <w:rPr>
      <w:rFonts w:ascii="Arial" w:hAnsi="Arial" w:cs="Arial"/>
      <w:b/>
      <w:bCs/>
      <w:sz w:val="16"/>
      <w:szCs w:val="16"/>
    </w:rPr>
  </w:style>
  <w:style w:type="paragraph" w:styleId="Nagwek5">
    <w:name w:val="heading 5"/>
    <w:basedOn w:val="Normalny"/>
    <w:next w:val="Normalny"/>
    <w:qFormat/>
    <w:rsid w:val="00722C70"/>
    <w:pPr>
      <w:keepNext/>
      <w:outlineLvl w:val="4"/>
    </w:pPr>
    <w:rPr>
      <w:rFonts w:ascii="Arial" w:hAnsi="Arial" w:cs="Arial"/>
      <w:b/>
      <w:bCs/>
      <w:sz w:val="18"/>
      <w:szCs w:val="18"/>
    </w:rPr>
  </w:style>
  <w:style w:type="paragraph" w:styleId="Nagwek6">
    <w:name w:val="heading 6"/>
    <w:basedOn w:val="Normalny"/>
    <w:next w:val="Normalny"/>
    <w:qFormat/>
    <w:rsid w:val="00722C70"/>
    <w:pPr>
      <w:keepNext/>
      <w:outlineLvl w:val="5"/>
    </w:pPr>
    <w:rPr>
      <w:rFonts w:ascii="Arial" w:hAnsi="Arial" w:cs="Arial"/>
      <w:b/>
      <w:bCs/>
      <w:sz w:val="20"/>
    </w:rPr>
  </w:style>
  <w:style w:type="paragraph" w:styleId="Nagwek7">
    <w:name w:val="heading 7"/>
    <w:basedOn w:val="Normalny"/>
    <w:next w:val="Normalny"/>
    <w:qFormat/>
    <w:rsid w:val="00077996"/>
    <w:p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Mapadokumentu">
    <w:name w:val="Document Map"/>
    <w:basedOn w:val="Normalny"/>
    <w:semiHidden/>
    <w:rsid w:val="00722C70"/>
    <w:pPr>
      <w:shd w:val="clear" w:color="auto" w:fill="000080"/>
    </w:pPr>
    <w:rPr>
      <w:rFonts w:ascii="Tahoma" w:hAnsi="Tahoma" w:cs="Tahoma"/>
    </w:rPr>
  </w:style>
  <w:style w:type="paragraph" w:styleId="Spistreci1">
    <w:name w:val="toc 1"/>
    <w:basedOn w:val="Normalny"/>
    <w:next w:val="Normalny"/>
    <w:autoRedefine/>
    <w:semiHidden/>
    <w:rsid w:val="00722C70"/>
    <w:pPr>
      <w:tabs>
        <w:tab w:val="left" w:pos="360"/>
        <w:tab w:val="right" w:leader="dot" w:pos="9399"/>
      </w:tabs>
      <w:spacing w:before="120" w:after="120"/>
      <w:ind w:left="720" w:hanging="720"/>
    </w:pPr>
    <w:rPr>
      <w:b/>
      <w:noProof/>
    </w:rPr>
  </w:style>
  <w:style w:type="paragraph" w:styleId="Spistreci2">
    <w:name w:val="toc 2"/>
    <w:basedOn w:val="Normalny"/>
    <w:next w:val="Normalny"/>
    <w:autoRedefine/>
    <w:semiHidden/>
    <w:rsid w:val="00F4678B"/>
    <w:pPr>
      <w:tabs>
        <w:tab w:val="left" w:pos="720"/>
        <w:tab w:val="right" w:leader="dot" w:pos="9399"/>
      </w:tabs>
      <w:spacing w:line="360" w:lineRule="auto"/>
      <w:ind w:left="720" w:hanging="720"/>
    </w:pPr>
  </w:style>
  <w:style w:type="character" w:styleId="Hipercze">
    <w:name w:val="Hyperlink"/>
    <w:basedOn w:val="Domylnaczcionkaakapitu"/>
    <w:uiPriority w:val="99"/>
    <w:rsid w:val="00722C70"/>
    <w:rPr>
      <w:color w:val="0000FF"/>
      <w:u w:val="single"/>
    </w:rPr>
  </w:style>
  <w:style w:type="character" w:customStyle="1" w:styleId="Nagwek2ZnakZnakZnak">
    <w:name w:val="Nagłówek 2 Znak Znak Znak"/>
    <w:basedOn w:val="Domylnaczcionkaakapitu"/>
    <w:rsid w:val="00722C70"/>
    <w:rPr>
      <w:rFonts w:ascii="Arial" w:hAnsi="Arial" w:cs="Arial"/>
      <w:b/>
      <w:bCs/>
      <w:i/>
      <w:iCs/>
      <w:sz w:val="28"/>
      <w:szCs w:val="28"/>
      <w:lang w:val="pl-PL" w:eastAsia="pl-PL" w:bidi="ar-SA"/>
    </w:rPr>
  </w:style>
  <w:style w:type="paragraph" w:styleId="Spistreci3">
    <w:name w:val="toc 3"/>
    <w:basedOn w:val="Normalny"/>
    <w:next w:val="Normalny"/>
    <w:autoRedefine/>
    <w:semiHidden/>
    <w:rsid w:val="00722C70"/>
    <w:pPr>
      <w:tabs>
        <w:tab w:val="right" w:leader="dot" w:pos="9399"/>
      </w:tabs>
      <w:ind w:left="480" w:hanging="120"/>
    </w:pPr>
  </w:style>
  <w:style w:type="paragraph" w:styleId="Tekstpodstawowy2">
    <w:name w:val="Body Text 2"/>
    <w:basedOn w:val="Normalny"/>
    <w:rsid w:val="00722C70"/>
    <w:pPr>
      <w:spacing w:after="120" w:line="480" w:lineRule="auto"/>
    </w:pPr>
  </w:style>
  <w:style w:type="paragraph" w:styleId="Tekstpodstawowy">
    <w:name w:val="Body Text"/>
    <w:basedOn w:val="Normalny"/>
    <w:link w:val="TekstpodstawowyZnak"/>
    <w:rsid w:val="00722C70"/>
    <w:pPr>
      <w:spacing w:after="120"/>
    </w:pPr>
  </w:style>
  <w:style w:type="paragraph" w:styleId="Stopka">
    <w:name w:val="footer"/>
    <w:basedOn w:val="Normalny"/>
    <w:rsid w:val="00722C70"/>
    <w:pPr>
      <w:tabs>
        <w:tab w:val="center" w:pos="4536"/>
        <w:tab w:val="right" w:pos="9072"/>
      </w:tabs>
    </w:pPr>
  </w:style>
  <w:style w:type="character" w:styleId="Numerstrony">
    <w:name w:val="page number"/>
    <w:basedOn w:val="Domylnaczcionkaakapitu"/>
    <w:rsid w:val="00722C70"/>
  </w:style>
  <w:style w:type="paragraph" w:customStyle="1" w:styleId="FR1">
    <w:name w:val="FR1"/>
    <w:rsid w:val="00722C70"/>
    <w:pPr>
      <w:widowControl w:val="0"/>
      <w:spacing w:before="560"/>
    </w:pPr>
    <w:rPr>
      <w:rFonts w:ascii="Arial" w:hAnsi="Arial"/>
      <w:sz w:val="12"/>
    </w:rPr>
  </w:style>
  <w:style w:type="paragraph" w:customStyle="1" w:styleId="BlockquoteZnak">
    <w:name w:val="Blockquote Znak"/>
    <w:basedOn w:val="Normalny"/>
    <w:rsid w:val="00722C70"/>
    <w:pPr>
      <w:spacing w:before="100" w:after="100"/>
      <w:ind w:left="360" w:right="360"/>
    </w:pPr>
    <w:rPr>
      <w:snapToGrid w:val="0"/>
    </w:rPr>
  </w:style>
  <w:style w:type="paragraph" w:customStyle="1" w:styleId="DefaultTextZnak">
    <w:name w:val="Default Text Znak"/>
    <w:basedOn w:val="Normalny"/>
    <w:rsid w:val="00722C70"/>
  </w:style>
  <w:style w:type="character" w:customStyle="1" w:styleId="DefaultTextZnakZnak">
    <w:name w:val="Default Text Znak Znak"/>
    <w:basedOn w:val="Domylnaczcionkaakapitu"/>
    <w:rsid w:val="00722C70"/>
    <w:rPr>
      <w:sz w:val="24"/>
      <w:szCs w:val="24"/>
      <w:lang w:val="pl-PL" w:eastAsia="pl-PL" w:bidi="ar-SA"/>
    </w:rPr>
  </w:style>
  <w:style w:type="character" w:customStyle="1" w:styleId="BlockquoteZnakZnak">
    <w:name w:val="Blockquote Znak Znak"/>
    <w:basedOn w:val="Domylnaczcionkaakapitu"/>
    <w:rsid w:val="00722C70"/>
    <w:rPr>
      <w:snapToGrid w:val="0"/>
      <w:sz w:val="24"/>
      <w:szCs w:val="24"/>
      <w:lang w:val="pl-PL" w:eastAsia="pl-PL" w:bidi="ar-SA"/>
    </w:rPr>
  </w:style>
  <w:style w:type="paragraph" w:styleId="Nagwek">
    <w:name w:val="header"/>
    <w:basedOn w:val="Normalny"/>
    <w:rsid w:val="00722C70"/>
    <w:pPr>
      <w:tabs>
        <w:tab w:val="center" w:pos="4536"/>
        <w:tab w:val="right" w:pos="9072"/>
      </w:tabs>
    </w:pPr>
  </w:style>
  <w:style w:type="paragraph" w:styleId="Tekstdymka">
    <w:name w:val="Balloon Text"/>
    <w:basedOn w:val="Normalny"/>
    <w:semiHidden/>
    <w:rsid w:val="00722C70"/>
    <w:rPr>
      <w:rFonts w:ascii="Tahoma" w:hAnsi="Tahoma" w:cs="Tahoma"/>
      <w:sz w:val="16"/>
      <w:szCs w:val="16"/>
    </w:rPr>
  </w:style>
  <w:style w:type="paragraph" w:customStyle="1" w:styleId="SIWZPodstawowy">
    <w:name w:val="SIWZ Podstawowy"/>
    <w:basedOn w:val="Normalny"/>
    <w:rsid w:val="00722C70"/>
    <w:pPr>
      <w:jc w:val="both"/>
    </w:pPr>
    <w:rPr>
      <w:szCs w:val="20"/>
    </w:rPr>
  </w:style>
  <w:style w:type="paragraph" w:styleId="Tekstpodstawowy3">
    <w:name w:val="Body Text 3"/>
    <w:basedOn w:val="Normalny"/>
    <w:rsid w:val="00722C70"/>
    <w:pPr>
      <w:spacing w:after="120"/>
    </w:pPr>
    <w:rPr>
      <w:sz w:val="16"/>
      <w:szCs w:val="16"/>
    </w:rPr>
  </w:style>
  <w:style w:type="paragraph" w:styleId="Tekstpodstawowywcity">
    <w:name w:val="Body Text Indent"/>
    <w:basedOn w:val="Normalny"/>
    <w:rsid w:val="00722C70"/>
    <w:pPr>
      <w:spacing w:after="120"/>
      <w:ind w:left="283"/>
    </w:pPr>
  </w:style>
  <w:style w:type="paragraph" w:styleId="Tekstpodstawowywcity2">
    <w:name w:val="Body Text Indent 2"/>
    <w:basedOn w:val="Normalny"/>
    <w:rsid w:val="00722C70"/>
    <w:pPr>
      <w:spacing w:after="120" w:line="480" w:lineRule="auto"/>
      <w:ind w:left="283"/>
    </w:pPr>
  </w:style>
  <w:style w:type="paragraph" w:styleId="NormalnyWeb">
    <w:name w:val="Normal (Web)"/>
    <w:basedOn w:val="Normalny"/>
    <w:rsid w:val="00722C70"/>
    <w:pPr>
      <w:spacing w:before="100" w:beforeAutospacing="1" w:after="100" w:afterAutospacing="1"/>
      <w:jc w:val="both"/>
    </w:pPr>
    <w:rPr>
      <w:sz w:val="20"/>
      <w:szCs w:val="20"/>
    </w:rPr>
  </w:style>
  <w:style w:type="paragraph" w:styleId="Tekstpodstawowywcity3">
    <w:name w:val="Body Text Indent 3"/>
    <w:basedOn w:val="Normalny"/>
    <w:rsid w:val="00722C70"/>
    <w:pPr>
      <w:autoSpaceDE w:val="0"/>
      <w:autoSpaceDN w:val="0"/>
      <w:adjustRightInd w:val="0"/>
      <w:spacing w:before="60" w:after="60"/>
      <w:ind w:left="180"/>
      <w:jc w:val="both"/>
    </w:pPr>
    <w:rPr>
      <w:rFonts w:ascii="Arial" w:hAnsi="Arial" w:cs="Arial"/>
      <w:sz w:val="22"/>
      <w:szCs w:val="22"/>
    </w:rPr>
  </w:style>
  <w:style w:type="paragraph" w:customStyle="1" w:styleId="Default">
    <w:name w:val="Default"/>
    <w:rsid w:val="00077996"/>
    <w:pPr>
      <w:autoSpaceDE w:val="0"/>
      <w:autoSpaceDN w:val="0"/>
      <w:adjustRightInd w:val="0"/>
    </w:pPr>
    <w:rPr>
      <w:rFonts w:ascii="TimesNewRoman" w:hAnsi="TimesNewRoman" w:cs="TimesNewRoman"/>
    </w:rPr>
  </w:style>
  <w:style w:type="character" w:customStyle="1" w:styleId="Nagwek1Znak">
    <w:name w:val="Nagłówek 1 Znak"/>
    <w:basedOn w:val="Domylnaczcionkaakapitu"/>
    <w:rsid w:val="00077996"/>
    <w:rPr>
      <w:rFonts w:ascii="Arial" w:hAnsi="Arial" w:cs="Arial"/>
      <w:b/>
      <w:bCs/>
      <w:kern w:val="32"/>
      <w:sz w:val="32"/>
      <w:szCs w:val="32"/>
      <w:lang w:val="pl-PL" w:eastAsia="pl-PL" w:bidi="ar-SA"/>
    </w:rPr>
  </w:style>
  <w:style w:type="paragraph" w:customStyle="1" w:styleId="StylNagwek1NiePogrubienie">
    <w:name w:val="Styl Nagłówek 1 + Nie Pogrubienie"/>
    <w:basedOn w:val="Nagwek1"/>
    <w:autoRedefine/>
    <w:rsid w:val="00077996"/>
    <w:pPr>
      <w:tabs>
        <w:tab w:val="num" w:pos="432"/>
      </w:tabs>
      <w:spacing w:before="0" w:after="0"/>
      <w:ind w:left="432" w:hanging="432"/>
    </w:pPr>
    <w:rPr>
      <w:bCs w:val="0"/>
      <w:kern w:val="0"/>
      <w:sz w:val="28"/>
      <w:szCs w:val="24"/>
      <w:u w:val="single"/>
    </w:rPr>
  </w:style>
  <w:style w:type="character" w:customStyle="1" w:styleId="StylNagwek2ZnakZnakZnak14ptKursywaBezpodkrelenia">
    <w:name w:val="Styl Nagłówek 2 Znak Znak Znak + 14 pt Kursywa Bez podkreślenia"/>
    <w:basedOn w:val="Nagwek2ZnakZnakZnak"/>
    <w:rsid w:val="00077996"/>
    <w:rPr>
      <w:rFonts w:ascii="Arial" w:hAnsi="Arial" w:cs="Arial"/>
      <w:b/>
      <w:bCs/>
      <w:i/>
      <w:iCs/>
      <w:sz w:val="24"/>
      <w:szCs w:val="28"/>
      <w:u w:val="single"/>
      <w:lang w:val="pl-PL" w:eastAsia="pl-PL" w:bidi="ar-SA"/>
    </w:rPr>
  </w:style>
  <w:style w:type="paragraph" w:styleId="Tekstkomentarza">
    <w:name w:val="annotation text"/>
    <w:basedOn w:val="Normalny"/>
    <w:semiHidden/>
    <w:rsid w:val="00077996"/>
    <w:rPr>
      <w:sz w:val="20"/>
      <w:szCs w:val="20"/>
    </w:rPr>
  </w:style>
  <w:style w:type="paragraph" w:styleId="Tekstprzypisudolnego">
    <w:name w:val="footnote text"/>
    <w:basedOn w:val="Normalny"/>
    <w:semiHidden/>
    <w:rsid w:val="00077996"/>
    <w:rPr>
      <w:sz w:val="20"/>
      <w:szCs w:val="20"/>
    </w:rPr>
  </w:style>
  <w:style w:type="table" w:styleId="Tabela-Siatka">
    <w:name w:val="Table Grid"/>
    <w:basedOn w:val="Standardowy"/>
    <w:uiPriority w:val="59"/>
    <w:rsid w:val="00D50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wnytekstnagwka">
    <w:name w:val="Główny tekst nagłówka"/>
    <w:basedOn w:val="Tekstpodstawowy"/>
    <w:next w:val="Tekstpodstawowy"/>
    <w:rsid w:val="00A53C7E"/>
    <w:pPr>
      <w:keepNext/>
      <w:keepLines/>
      <w:spacing w:after="0" w:line="240" w:lineRule="atLeast"/>
    </w:pPr>
    <w:rPr>
      <w:rFonts w:ascii="Garamond" w:hAnsi="Garamond"/>
      <w:kern w:val="20"/>
      <w:sz w:val="22"/>
      <w:szCs w:val="20"/>
      <w:lang w:eastAsia="en-US"/>
    </w:rPr>
  </w:style>
  <w:style w:type="paragraph" w:customStyle="1" w:styleId="PunktPoziom1">
    <w:name w:val="Punkt_Poziom_1"/>
    <w:basedOn w:val="Nagwek1"/>
    <w:rsid w:val="000C6F9A"/>
    <w:pPr>
      <w:numPr>
        <w:numId w:val="1"/>
      </w:numPr>
      <w:spacing w:before="360" w:after="360"/>
      <w:jc w:val="both"/>
    </w:pPr>
    <w:rPr>
      <w:rFonts w:ascii="Tahoma" w:hAnsi="Tahoma" w:cs="Times New Roman"/>
      <w:bCs w:val="0"/>
      <w:kern w:val="28"/>
      <w:sz w:val="24"/>
      <w:szCs w:val="20"/>
    </w:rPr>
  </w:style>
  <w:style w:type="character" w:styleId="Odwoanieprzypisudolnego">
    <w:name w:val="footnote reference"/>
    <w:basedOn w:val="Domylnaczcionkaakapitu"/>
    <w:semiHidden/>
    <w:rsid w:val="000C6F9A"/>
    <w:rPr>
      <w:vertAlign w:val="superscript"/>
    </w:rPr>
  </w:style>
  <w:style w:type="character" w:styleId="UyteHipercze">
    <w:name w:val="FollowedHyperlink"/>
    <w:basedOn w:val="Domylnaczcionkaakapitu"/>
    <w:rsid w:val="006A3E80"/>
    <w:rPr>
      <w:color w:val="800080"/>
      <w:u w:val="single"/>
    </w:rPr>
  </w:style>
  <w:style w:type="paragraph" w:styleId="Tematkomentarza">
    <w:name w:val="annotation subject"/>
    <w:basedOn w:val="Tekstkomentarza"/>
    <w:next w:val="Tekstkomentarza"/>
    <w:semiHidden/>
    <w:rsid w:val="006A3E80"/>
    <w:rPr>
      <w:b/>
      <w:bCs/>
    </w:rPr>
  </w:style>
  <w:style w:type="paragraph" w:customStyle="1" w:styleId="Listanumerowana1">
    <w:name w:val="Lista numerowana1"/>
    <w:basedOn w:val="Normalny"/>
    <w:rsid w:val="006A3E80"/>
    <w:pPr>
      <w:tabs>
        <w:tab w:val="num" w:pos="720"/>
      </w:tabs>
      <w:suppressAutoHyphens/>
      <w:spacing w:before="120" w:after="240"/>
      <w:jc w:val="both"/>
    </w:pPr>
    <w:rPr>
      <w:lang w:eastAsia="ar-SA"/>
    </w:rPr>
  </w:style>
  <w:style w:type="paragraph" w:customStyle="1" w:styleId="Listapunktowana21">
    <w:name w:val="Lista punktowana 21"/>
    <w:basedOn w:val="Normalny"/>
    <w:rsid w:val="006A3E80"/>
    <w:pPr>
      <w:tabs>
        <w:tab w:val="num" w:pos="360"/>
      </w:tabs>
      <w:suppressAutoHyphens/>
      <w:ind w:left="-283"/>
    </w:pPr>
    <w:rPr>
      <w:lang w:eastAsia="ar-SA"/>
    </w:rPr>
  </w:style>
  <w:style w:type="character" w:customStyle="1" w:styleId="oznaczenie">
    <w:name w:val="oznaczenie"/>
    <w:basedOn w:val="Domylnaczcionkaakapitu"/>
    <w:rsid w:val="006A3E80"/>
  </w:style>
  <w:style w:type="paragraph" w:customStyle="1" w:styleId="Tekstblokowy1">
    <w:name w:val="Tekst blokowy1"/>
    <w:basedOn w:val="Normalny"/>
    <w:rsid w:val="004F5E20"/>
    <w:pPr>
      <w:tabs>
        <w:tab w:val="left" w:pos="7200"/>
      </w:tabs>
      <w:suppressAutoHyphens/>
      <w:ind w:left="567" w:right="50" w:hanging="567"/>
      <w:jc w:val="both"/>
    </w:pPr>
    <w:rPr>
      <w:sz w:val="22"/>
      <w:szCs w:val="20"/>
      <w:lang w:eastAsia="ar-SA"/>
    </w:rPr>
  </w:style>
  <w:style w:type="paragraph" w:customStyle="1" w:styleId="StylNagwek1TimesNewRoman12ptPo6pt">
    <w:name w:val="Styl Nagłówek 1 + Times New Roman 12 pt Po:  6 pt"/>
    <w:basedOn w:val="Nagwek1"/>
    <w:autoRedefine/>
    <w:rsid w:val="0040567D"/>
    <w:pPr>
      <w:numPr>
        <w:numId w:val="2"/>
      </w:numPr>
      <w:tabs>
        <w:tab w:val="clear" w:pos="432"/>
        <w:tab w:val="num" w:pos="1260"/>
      </w:tabs>
      <w:suppressAutoHyphens/>
      <w:spacing w:after="120"/>
      <w:ind w:left="1260" w:hanging="540"/>
    </w:pPr>
    <w:rPr>
      <w:kern w:val="1"/>
      <w:sz w:val="22"/>
      <w:szCs w:val="22"/>
      <w:lang w:eastAsia="ar-SA"/>
    </w:rPr>
  </w:style>
  <w:style w:type="paragraph" w:customStyle="1" w:styleId="StylNagwek2TimesNewRoman12ptWyjustowanyPrzed5pt">
    <w:name w:val="Styl Nagłówek 2 + Times New Roman 12 pt Wyjustowany Przed:  5 pt"/>
    <w:basedOn w:val="Nagwek2"/>
    <w:autoRedefine/>
    <w:rsid w:val="009271F4"/>
    <w:pPr>
      <w:suppressAutoHyphens/>
      <w:spacing w:before="100"/>
      <w:ind w:left="426"/>
      <w:jc w:val="both"/>
    </w:pPr>
    <w:rPr>
      <w:b w:val="0"/>
      <w:sz w:val="22"/>
      <w:szCs w:val="22"/>
      <w:lang w:eastAsia="ar-SA"/>
    </w:rPr>
  </w:style>
  <w:style w:type="character" w:customStyle="1" w:styleId="Znakiprzypiswdolnych">
    <w:name w:val="Znaki przypisów dolnych"/>
    <w:basedOn w:val="Domylnaczcionkaakapitu"/>
    <w:rsid w:val="00CA36B6"/>
    <w:rPr>
      <w:vertAlign w:val="superscript"/>
    </w:rPr>
  </w:style>
  <w:style w:type="paragraph" w:customStyle="1" w:styleId="Tekstpodstawowy21">
    <w:name w:val="Tekst podstawowy 21"/>
    <w:basedOn w:val="Normalny"/>
    <w:rsid w:val="00CA36B6"/>
    <w:pPr>
      <w:suppressAutoHyphens/>
      <w:spacing w:after="120" w:line="480" w:lineRule="auto"/>
    </w:pPr>
    <w:rPr>
      <w:lang w:eastAsia="ar-SA"/>
    </w:rPr>
  </w:style>
  <w:style w:type="paragraph" w:customStyle="1" w:styleId="Tekstpodstawowywcity31">
    <w:name w:val="Tekst podstawowy wcięty 31"/>
    <w:basedOn w:val="Normalny"/>
    <w:rsid w:val="00CA36B6"/>
    <w:pPr>
      <w:suppressAutoHyphens/>
      <w:autoSpaceDE w:val="0"/>
      <w:spacing w:before="60" w:after="60"/>
      <w:ind w:left="180"/>
      <w:jc w:val="both"/>
    </w:pPr>
    <w:rPr>
      <w:rFonts w:ascii="Arial" w:hAnsi="Arial" w:cs="Arial"/>
      <w:sz w:val="22"/>
      <w:szCs w:val="22"/>
      <w:lang w:eastAsia="ar-SA"/>
    </w:rPr>
  </w:style>
  <w:style w:type="paragraph" w:customStyle="1" w:styleId="WW-NormalnyWeb">
    <w:name w:val="WW-Normalny (Web)"/>
    <w:basedOn w:val="Normalny"/>
    <w:rsid w:val="00CA36B6"/>
    <w:pPr>
      <w:suppressAutoHyphens/>
      <w:spacing w:before="280" w:after="119"/>
    </w:pPr>
    <w:rPr>
      <w:rFonts w:ascii="Arial Unicode MS" w:eastAsia="Arial Unicode MS" w:hAnsi="Arial Unicode MS" w:cs="Arial Unicode MS"/>
      <w:lang w:eastAsia="ar-SA"/>
    </w:rPr>
  </w:style>
  <w:style w:type="paragraph" w:customStyle="1" w:styleId="Punktumowy">
    <w:name w:val="Punkt umowy"/>
    <w:basedOn w:val="Normalny"/>
    <w:rsid w:val="00CA36B6"/>
    <w:pPr>
      <w:spacing w:line="360" w:lineRule="auto"/>
      <w:jc w:val="both"/>
    </w:pPr>
    <w:rPr>
      <w:rFonts w:ascii="Arial" w:hAnsi="Arial"/>
      <w:sz w:val="22"/>
      <w:szCs w:val="20"/>
      <w:lang w:eastAsia="zh-CN"/>
    </w:rPr>
  </w:style>
  <w:style w:type="paragraph" w:styleId="Akapitzlist">
    <w:name w:val="List Paragraph"/>
    <w:aliases w:val="Normal,Akapit z listą3,Akapit z listą31,Normalny1,Podsis rysunku,Normalny11,Normalny111,Akapit z listą1"/>
    <w:basedOn w:val="Normalny"/>
    <w:link w:val="AkapitzlistZnak"/>
    <w:uiPriority w:val="34"/>
    <w:qFormat/>
    <w:rsid w:val="00060EE5"/>
    <w:pPr>
      <w:ind w:left="708"/>
    </w:pPr>
  </w:style>
  <w:style w:type="character" w:styleId="Odwoaniedokomentarza">
    <w:name w:val="annotation reference"/>
    <w:basedOn w:val="Domylnaczcionkaakapitu"/>
    <w:rsid w:val="00355F99"/>
    <w:rPr>
      <w:sz w:val="16"/>
      <w:szCs w:val="16"/>
    </w:rPr>
  </w:style>
  <w:style w:type="character" w:customStyle="1" w:styleId="TekstpodstawowyZnak">
    <w:name w:val="Tekst podstawowy Znak"/>
    <w:basedOn w:val="Domylnaczcionkaakapitu"/>
    <w:link w:val="Tekstpodstawowy"/>
    <w:rsid w:val="00552587"/>
    <w:rPr>
      <w:sz w:val="24"/>
      <w:szCs w:val="24"/>
    </w:rPr>
  </w:style>
  <w:style w:type="paragraph" w:styleId="Tekstprzypisukocowego">
    <w:name w:val="endnote text"/>
    <w:basedOn w:val="Normalny"/>
    <w:link w:val="TekstprzypisukocowegoZnak"/>
    <w:rsid w:val="0010008A"/>
    <w:rPr>
      <w:sz w:val="20"/>
      <w:szCs w:val="20"/>
    </w:rPr>
  </w:style>
  <w:style w:type="character" w:customStyle="1" w:styleId="TekstprzypisukocowegoZnak">
    <w:name w:val="Tekst przypisu końcowego Znak"/>
    <w:basedOn w:val="Domylnaczcionkaakapitu"/>
    <w:link w:val="Tekstprzypisukocowego"/>
    <w:rsid w:val="0010008A"/>
  </w:style>
  <w:style w:type="character" w:styleId="Odwoanieprzypisukocowego">
    <w:name w:val="endnote reference"/>
    <w:basedOn w:val="Domylnaczcionkaakapitu"/>
    <w:rsid w:val="0010008A"/>
    <w:rPr>
      <w:vertAlign w:val="superscript"/>
    </w:rPr>
  </w:style>
  <w:style w:type="character" w:customStyle="1" w:styleId="AkapitzlistZnak">
    <w:name w:val="Akapit z listą Znak"/>
    <w:aliases w:val="Normal Znak,Akapit z listą3 Znak,Akapit z listą31 Znak,Normalny1 Znak,Podsis rysunku Znak,Normalny11 Znak,Normalny111 Znak,Akapit z listą1 Znak"/>
    <w:link w:val="Akapitzlist"/>
    <w:uiPriority w:val="34"/>
    <w:rsid w:val="00ED5E4D"/>
    <w:rPr>
      <w:sz w:val="24"/>
      <w:szCs w:val="24"/>
    </w:rPr>
  </w:style>
  <w:style w:type="character" w:styleId="Nierozpoznanawzmianka">
    <w:name w:val="Unresolved Mention"/>
    <w:basedOn w:val="Domylnaczcionkaakapitu"/>
    <w:uiPriority w:val="99"/>
    <w:semiHidden/>
    <w:unhideWhenUsed/>
    <w:rsid w:val="00E724F7"/>
    <w:rPr>
      <w:color w:val="605E5C"/>
      <w:shd w:val="clear" w:color="auto" w:fill="E1DFDD"/>
    </w:rPr>
  </w:style>
  <w:style w:type="table" w:customStyle="1" w:styleId="Tabela-Siatka1">
    <w:name w:val="Tabela - Siatka1"/>
    <w:basedOn w:val="Standardowy"/>
    <w:next w:val="Tabela-Siatka"/>
    <w:uiPriority w:val="39"/>
    <w:rsid w:val="00B017D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DB383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194806">
      <w:bodyDiv w:val="1"/>
      <w:marLeft w:val="0"/>
      <w:marRight w:val="0"/>
      <w:marTop w:val="0"/>
      <w:marBottom w:val="0"/>
      <w:divBdr>
        <w:top w:val="none" w:sz="0" w:space="0" w:color="auto"/>
        <w:left w:val="none" w:sz="0" w:space="0" w:color="auto"/>
        <w:bottom w:val="none" w:sz="0" w:space="0" w:color="auto"/>
        <w:right w:val="none" w:sz="0" w:space="0" w:color="auto"/>
      </w:divBdr>
    </w:div>
    <w:div w:id="542252936">
      <w:bodyDiv w:val="1"/>
      <w:marLeft w:val="0"/>
      <w:marRight w:val="0"/>
      <w:marTop w:val="0"/>
      <w:marBottom w:val="0"/>
      <w:divBdr>
        <w:top w:val="none" w:sz="0" w:space="0" w:color="auto"/>
        <w:left w:val="none" w:sz="0" w:space="0" w:color="auto"/>
        <w:bottom w:val="none" w:sz="0" w:space="0" w:color="auto"/>
        <w:right w:val="none" w:sz="0" w:space="0" w:color="auto"/>
      </w:divBdr>
    </w:div>
    <w:div w:id="614601263">
      <w:bodyDiv w:val="1"/>
      <w:marLeft w:val="0"/>
      <w:marRight w:val="0"/>
      <w:marTop w:val="0"/>
      <w:marBottom w:val="0"/>
      <w:divBdr>
        <w:top w:val="none" w:sz="0" w:space="0" w:color="auto"/>
        <w:left w:val="none" w:sz="0" w:space="0" w:color="auto"/>
        <w:bottom w:val="none" w:sz="0" w:space="0" w:color="auto"/>
        <w:right w:val="none" w:sz="0" w:space="0" w:color="auto"/>
      </w:divBdr>
    </w:div>
    <w:div w:id="785466774">
      <w:bodyDiv w:val="1"/>
      <w:marLeft w:val="0"/>
      <w:marRight w:val="0"/>
      <w:marTop w:val="0"/>
      <w:marBottom w:val="0"/>
      <w:divBdr>
        <w:top w:val="none" w:sz="0" w:space="0" w:color="auto"/>
        <w:left w:val="none" w:sz="0" w:space="0" w:color="auto"/>
        <w:bottom w:val="none" w:sz="0" w:space="0" w:color="auto"/>
        <w:right w:val="none" w:sz="0" w:space="0" w:color="auto"/>
      </w:divBdr>
    </w:div>
    <w:div w:id="1118908636">
      <w:bodyDiv w:val="1"/>
      <w:marLeft w:val="0"/>
      <w:marRight w:val="0"/>
      <w:marTop w:val="0"/>
      <w:marBottom w:val="0"/>
      <w:divBdr>
        <w:top w:val="none" w:sz="0" w:space="0" w:color="auto"/>
        <w:left w:val="none" w:sz="0" w:space="0" w:color="auto"/>
        <w:bottom w:val="none" w:sz="0" w:space="0" w:color="auto"/>
        <w:right w:val="none" w:sz="0" w:space="0" w:color="auto"/>
      </w:divBdr>
    </w:div>
    <w:div w:id="1282956604">
      <w:bodyDiv w:val="1"/>
      <w:marLeft w:val="0"/>
      <w:marRight w:val="0"/>
      <w:marTop w:val="0"/>
      <w:marBottom w:val="0"/>
      <w:divBdr>
        <w:top w:val="none" w:sz="0" w:space="0" w:color="auto"/>
        <w:left w:val="none" w:sz="0" w:space="0" w:color="auto"/>
        <w:bottom w:val="none" w:sz="0" w:space="0" w:color="auto"/>
        <w:right w:val="none" w:sz="0" w:space="0" w:color="auto"/>
      </w:divBdr>
    </w:div>
    <w:div w:id="1733118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aria.nuckowska@tauron.pl"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serwiszielen@op.p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ylwia.koper@tauron.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5724BC7E041644DA36B3DD5ACCB9293" ma:contentTypeVersion="0" ma:contentTypeDescription="Utwórz nowy dokument." ma:contentTypeScope="" ma:versionID="09aabb401f4171b500e95e185eec9e52">
  <xsd:schema xmlns:xsd="http://www.w3.org/2001/XMLSchema" xmlns:xs="http://www.w3.org/2001/XMLSchema" xmlns:p="http://schemas.microsoft.com/office/2006/metadata/properties" xmlns:ns3="7157b5e4-03db-422f-ab08-4c195c14a42d" xmlns:ns4="031368eb-02cf-4152-9b0a-654813f6c8e5" targetNamespace="http://schemas.microsoft.com/office/2006/metadata/properties" ma:root="true" ma:fieldsID="6f3669dbebbffa6e551a12628072e04f" ns3:_="" ns4:_="">
    <xsd:import namespace="7157b5e4-03db-422f-ab08-4c195c14a42d"/>
    <xsd:import namespace="031368eb-02cf-4152-9b0a-654813f6c8e5"/>
    <xsd:element name="properties">
      <xsd:complexType>
        <xsd:sequence>
          <xsd:element name="documentManagement">
            <xsd:complexType>
              <xsd:all>
                <xsd:element ref="ns3:f32c5391a0744b29a46e1aa455efecb6" minOccurs="0"/>
                <xsd:element ref="ns4:TaxCatchAll" minOccurs="0"/>
                <xsd:element ref="ns4:TaxCatchAllLabel" minOccurs="0"/>
                <xsd:element ref="ns3:a608ac1c40844f7e94d02d5ac12dbf52" minOccurs="0"/>
                <xsd:element ref="ns3:SubstantiveAutho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7b5e4-03db-422f-ab08-4c195c14a42d" elementFormDefault="qualified">
    <xsd:import namespace="http://schemas.microsoft.com/office/2006/documentManagement/types"/>
    <xsd:import namespace="http://schemas.microsoft.com/office/infopath/2007/PartnerControls"/>
    <xsd:element name="f32c5391a0744b29a46e1aa455efecb6" ma:index="2" nillable="true" ma:taxonomy="true" ma:internalName="f32c5391a0744b29a46e1aa455efecb6" ma:taxonomyFieldName="CompanyDictionary" ma:displayName="Spółka" ma:default="" ma:fieldId="{f32c5391-a074-4b29-a46e-1aa455efecb6}" ma:taxonomyMulti="true" ma:sspId="eb2a8273-9a15-469e-bf73-8c82820d6d23" ma:termSetId="bd20948d-0f01-47d1-bc66-66b8f688729e" ma:anchorId="00000000-0000-0000-0000-000000000000" ma:open="false" ma:isKeyword="false">
      <xsd:complexType>
        <xsd:sequence>
          <xsd:element ref="pc:Terms" minOccurs="0" maxOccurs="1"/>
        </xsd:sequence>
      </xsd:complexType>
    </xsd:element>
    <xsd:element name="a608ac1c40844f7e94d02d5ac12dbf52" ma:index="6" nillable="true" ma:taxonomy="true" ma:internalName="a608ac1c40844f7e94d02d5ac12dbf52" ma:taxonomyFieldName="AreaDictionary" ma:displayName="Obszar" ma:default="" ma:fieldId="{a608ac1c-4084-4f7e-94d0-2d5ac12dbf52}" ma:taxonomyMulti="true" ma:sspId="eb2a8273-9a15-469e-bf73-8c82820d6d23" ma:termSetId="7b42a490-be4e-4354-90b0-a62b4662ce44" ma:anchorId="00000000-0000-0000-0000-000000000000" ma:open="false" ma:isKeyword="false">
      <xsd:complexType>
        <xsd:sequence>
          <xsd:element ref="pc:Terms" minOccurs="0" maxOccurs="1"/>
        </xsd:sequence>
      </xsd:complexType>
    </xsd:element>
    <xsd:element name="SubstantiveAuthor" ma:index="8" nillable="true" ma:displayName="Autor" ma:list="UserInfo" ma:internalName="SubstantiveAutho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31368eb-02cf-4152-9b0a-654813f6c8e5" elementFormDefault="qualified">
    <xsd:import namespace="http://schemas.microsoft.com/office/2006/documentManagement/types"/>
    <xsd:import namespace="http://schemas.microsoft.com/office/infopath/2007/PartnerControls"/>
    <xsd:element name="TaxCatchAll" ma:index="3" nillable="true" ma:displayName="Taxonomy Catch All Column" ma:hidden="true" ma:list="{ccdf4df2-41af-4d73-8fcb-5b26c1ec587f}" ma:internalName="TaxCatchAll" ma:showField="CatchAllData" ma:web="7157b5e4-03db-422f-ab08-4c195c14a42d">
      <xsd:complexType>
        <xsd:complexContent>
          <xsd:extension base="dms:MultiChoiceLookup">
            <xsd:sequence>
              <xsd:element name="Value" type="dms:Lookup" maxOccurs="unbounded" minOccurs="0" nillable="true"/>
            </xsd:sequence>
          </xsd:extension>
        </xsd:complexContent>
      </xsd:complexType>
    </xsd:element>
    <xsd:element name="TaxCatchAllLabel" ma:index="4" nillable="true" ma:displayName="Taxonomy Catch All Column1" ma:hidden="true" ma:list="{ccdf4df2-41af-4d73-8fcb-5b26c1ec587f}" ma:internalName="TaxCatchAllLabel" ma:readOnly="true" ma:showField="CatchAllDataLabel" ma:web="7157b5e4-03db-422f-ab08-4c195c14a4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SubstantiveAuthor xmlns="7157b5e4-03db-422f-ab08-4c195c14a42d">
      <UserInfo>
        <DisplayName>Jaroszewicz Michał</DisplayName>
        <AccountId>165</AccountId>
        <AccountType/>
      </UserInfo>
    </SubstantiveAuthor>
    <a608ac1c40844f7e94d02d5ac12dbf52 xmlns="7157b5e4-03db-422f-ab08-4c195c14a42d">
      <Terms xmlns="http://schemas.microsoft.com/office/infopath/2007/PartnerControls"/>
    </a608ac1c40844f7e94d02d5ac12dbf52>
    <TaxCatchAll xmlns="031368eb-02cf-4152-9b0a-654813f6c8e5">
      <Value>1</Value>
    </TaxCatchAll>
    <f32c5391a0744b29a46e1aa455efecb6 xmlns="7157b5e4-03db-422f-ab08-4c195c14a42d">
      <Terms xmlns="http://schemas.microsoft.com/office/infopath/2007/PartnerControls">
        <TermInfo xmlns="http://schemas.microsoft.com/office/infopath/2007/PartnerControls">
          <TermName xmlns="http://schemas.microsoft.com/office/infopath/2007/PartnerControls">TAURON Polska Energia</TermName>
          <TermId xmlns="http://schemas.microsoft.com/office/infopath/2007/PartnerControls">96a2e07a-5573-46d6-9da3-1c751d26c404</TermId>
        </TermInfo>
      </Terms>
    </f32c5391a0744b29a46e1aa455efecb6>
  </documentManagement>
</p:properties>
</file>

<file path=customXml/item5.xml><?xml version="1.0" encoding="utf-8"?>
<?mso-contentType ?>
<SharedContentType xmlns="Microsoft.SharePoint.Taxonomy.ContentTypeSync" SourceId="eb2a8273-9a15-469e-bf73-8c82820d6d23" ContentTypeId="0x01" PreviousValue="false"/>
</file>

<file path=customXml/itemProps1.xml><?xml version="1.0" encoding="utf-8"?>
<ds:datastoreItem xmlns:ds="http://schemas.openxmlformats.org/officeDocument/2006/customXml" ds:itemID="{5C35ACF1-7B88-4E54-88B0-4A8254247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7b5e4-03db-422f-ab08-4c195c14a42d"/>
    <ds:schemaRef ds:uri="031368eb-02cf-4152-9b0a-654813f6c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FD401F-EEC0-407D-8C39-541E0E97FB4E}">
  <ds:schemaRefs>
    <ds:schemaRef ds:uri="http://schemas.microsoft.com/sharepoint/v3/contenttype/forms"/>
  </ds:schemaRefs>
</ds:datastoreItem>
</file>

<file path=customXml/itemProps3.xml><?xml version="1.0" encoding="utf-8"?>
<ds:datastoreItem xmlns:ds="http://schemas.openxmlformats.org/officeDocument/2006/customXml" ds:itemID="{7B807672-AB47-4C02-BEC0-349FEDF0A608}">
  <ds:schemaRefs>
    <ds:schemaRef ds:uri="http://schemas.openxmlformats.org/officeDocument/2006/bibliography"/>
  </ds:schemaRefs>
</ds:datastoreItem>
</file>

<file path=customXml/itemProps4.xml><?xml version="1.0" encoding="utf-8"?>
<ds:datastoreItem xmlns:ds="http://schemas.openxmlformats.org/officeDocument/2006/customXml" ds:itemID="{37B4D81E-40DD-49A7-9E35-FD6EE314BC8E}">
  <ds:schemaRefs>
    <ds:schemaRef ds:uri="http://schemas.microsoft.com/office/2006/metadata/properties"/>
    <ds:schemaRef ds:uri="7157b5e4-03db-422f-ab08-4c195c14a42d"/>
    <ds:schemaRef ds:uri="http://schemas.microsoft.com/office/infopath/2007/PartnerControls"/>
    <ds:schemaRef ds:uri="031368eb-02cf-4152-9b0a-654813f6c8e5"/>
  </ds:schemaRefs>
</ds:datastoreItem>
</file>

<file path=customXml/itemProps5.xml><?xml version="1.0" encoding="utf-8"?>
<ds:datastoreItem xmlns:ds="http://schemas.openxmlformats.org/officeDocument/2006/customXml" ds:itemID="{55170BDD-4D80-494D-B694-0CED93340E3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869</Words>
  <Characters>5218</Characters>
  <Application>Microsoft Office Word</Application>
  <DocSecurity>0</DocSecurity>
  <Lines>43</Lines>
  <Paragraphs>12</Paragraphs>
  <ScaleCrop>false</ScaleCrop>
  <HeadingPairs>
    <vt:vector size="2" baseType="variant">
      <vt:variant>
        <vt:lpstr>Tytuł</vt:lpstr>
      </vt:variant>
      <vt:variant>
        <vt:i4>1</vt:i4>
      </vt:variant>
    </vt:vector>
  </HeadingPairs>
  <TitlesOfParts>
    <vt:vector size="1" baseType="lpstr">
      <vt:lpstr>C</vt:lpstr>
    </vt:vector>
  </TitlesOfParts>
  <Company>TAURON Polska Energia S.A.</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creator>Artur Sierszuła</dc:creator>
  <cp:lastModifiedBy>Niepsuj Anna (TC ZZ)</cp:lastModifiedBy>
  <cp:revision>10</cp:revision>
  <cp:lastPrinted>2016-02-03T13:17:00Z</cp:lastPrinted>
  <dcterms:created xsi:type="dcterms:W3CDTF">2026-03-08T10:44:00Z</dcterms:created>
  <dcterms:modified xsi:type="dcterms:W3CDTF">2026-03-10T19:03:00Z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0x01010055724BC7E041644DA36B3DD5ACCB9293</vt:lpwstr>
  </property>
  <property fmtid="{D5CDD505-2E9C-101B-9397-08002B2CF9AE}" pid="3" name="Permalink">
    <vt:lpwstr>402436ff-49be-4215-b76a-f0c265ae9915</vt:lpwstr>
  </property>
  <property fmtid="{D5CDD505-2E9C-101B-9397-08002B2CF9AE}" pid="4" name="Podsumowanie uprawnień">
    <vt:lpwstr>&lt;?xml version="1.0" encoding="utf-16"?&gt;&lt;PermissionsCollection xmlns:xsd="http://www.w3.org/2001/XMLSchema" xmlns:xsi="http://www.w3.org/2001/XMLSchema-instance"&gt;  &lt;ParentItem&gt;    &lt;BrokenInheritance&gt;false&lt;/BrokenInheritance&gt;  &lt;/ParentItem&gt;  &lt;PermissionsFie</vt:lpwstr>
  </property>
  <property fmtid="{D5CDD505-2E9C-101B-9397-08002B2CF9AE}" pid="5" name="TaxKeyword">
    <vt:lpwstr/>
  </property>
  <property fmtid="{D5CDD505-2E9C-101B-9397-08002B2CF9AE}" pid="6" name="IssueCaseSubjects">
    <vt:lpwstr/>
  </property>
  <property fmtid="{D5CDD505-2E9C-101B-9397-08002B2CF9AE}" pid="7" name="IssueCaseStatus">
    <vt:lpwstr/>
  </property>
  <property fmtid="{D5CDD505-2E9C-101B-9397-08002B2CF9AE}" pid="8" name="AreaDictionary">
    <vt:lpwstr/>
  </property>
  <property fmtid="{D5CDD505-2E9C-101B-9397-08002B2CF9AE}" pid="9" name="CaseCategory">
    <vt:lpwstr/>
  </property>
  <property fmtid="{D5CDD505-2E9C-101B-9397-08002B2CF9AE}" pid="10" name="D6F3C223A3D143AFB78804B865FE75567">
    <vt:lpwstr/>
  </property>
  <property fmtid="{D5CDD505-2E9C-101B-9397-08002B2CF9AE}" pid="11" name="CompanyDictionary">
    <vt:lpwstr>1;#TAURON Polska Energia|96a2e07a-5573-46d6-9da3-1c751d26c404</vt:lpwstr>
  </property>
  <property fmtid="{D5CDD505-2E9C-101B-9397-08002B2CF9AE}" pid="12" name="TaxKeywordTaxHTField">
    <vt:lpwstr/>
  </property>
  <property fmtid="{D5CDD505-2E9C-101B-9397-08002B2CF9AE}" pid="13" name="AB07F4924DE34AD49C19734E8348F8F9">
    <vt:lpwstr/>
  </property>
  <property fmtid="{D5CDD505-2E9C-101B-9397-08002B2CF9AE}" pid="14" name="E0783BE28E5146A5AE11D8D0F04181E7">
    <vt:lpwstr/>
  </property>
</Properties>
</file>